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ACC1E3" w14:textId="77777777" w:rsidR="00683CE4" w:rsidRDefault="00683CE4">
      <w:pPr>
        <w:spacing w:before="9" w:line="100" w:lineRule="exact"/>
        <w:rPr>
          <w:sz w:val="11"/>
          <w:szCs w:val="11"/>
        </w:rPr>
      </w:pPr>
    </w:p>
    <w:p w14:paraId="06ACC1E4" w14:textId="77777777" w:rsidR="00683CE4" w:rsidRDefault="00683CE4">
      <w:pPr>
        <w:spacing w:line="200" w:lineRule="exact"/>
      </w:pPr>
    </w:p>
    <w:p w14:paraId="06ACC1E5" w14:textId="77777777" w:rsidR="00683CE4" w:rsidRDefault="00683CE4">
      <w:pPr>
        <w:spacing w:line="200" w:lineRule="exact"/>
      </w:pPr>
    </w:p>
    <w:p w14:paraId="06ACC1E6" w14:textId="77777777" w:rsidR="00683CE4" w:rsidRDefault="00683CE4">
      <w:pPr>
        <w:spacing w:line="200" w:lineRule="exact"/>
      </w:pPr>
    </w:p>
    <w:p w14:paraId="06ACC1E7" w14:textId="77777777" w:rsidR="00683CE4" w:rsidRDefault="00683CE4">
      <w:pPr>
        <w:spacing w:line="200" w:lineRule="exact"/>
      </w:pPr>
    </w:p>
    <w:p w14:paraId="06ACC1E8" w14:textId="77777777" w:rsidR="00683CE4" w:rsidRDefault="00F7710C">
      <w:pPr>
        <w:spacing w:before="14"/>
        <w:ind w:left="110"/>
        <w:rPr>
          <w:rFonts w:ascii="Arial" w:eastAsia="Arial" w:hAnsi="Arial" w:cs="Arial"/>
          <w:sz w:val="36"/>
          <w:szCs w:val="36"/>
        </w:rPr>
      </w:pPr>
      <w:r>
        <w:rPr>
          <w:rFonts w:ascii="Arial" w:eastAsia="Arial" w:hAnsi="Arial" w:cs="Arial"/>
          <w:b/>
          <w:sz w:val="36"/>
          <w:szCs w:val="36"/>
        </w:rPr>
        <w:t>Call-Off Schedule 9 (Security)</w:t>
      </w:r>
    </w:p>
    <w:p w14:paraId="06ACC1E9" w14:textId="77777777" w:rsidR="00683CE4" w:rsidRDefault="00683CE4">
      <w:pPr>
        <w:spacing w:before="18" w:line="240" w:lineRule="exact"/>
        <w:rPr>
          <w:sz w:val="24"/>
          <w:szCs w:val="24"/>
        </w:rPr>
      </w:pPr>
    </w:p>
    <w:p w14:paraId="0EFF219D" w14:textId="6CB942C9" w:rsidR="00F7710C" w:rsidRDefault="00F7710C">
      <w:pPr>
        <w:spacing w:before="6" w:line="220" w:lineRule="exact"/>
        <w:rPr>
          <w:sz w:val="22"/>
          <w:szCs w:val="22"/>
        </w:rPr>
      </w:pPr>
    </w:p>
    <w:p w14:paraId="1A440ACD" w14:textId="3F5F1A63" w:rsidR="00F7710C" w:rsidRDefault="00F7710C">
      <w:pPr>
        <w:spacing w:before="6" w:line="220" w:lineRule="exact"/>
        <w:rPr>
          <w:sz w:val="22"/>
          <w:szCs w:val="22"/>
        </w:rPr>
      </w:pPr>
    </w:p>
    <w:p w14:paraId="3E841F7B" w14:textId="6DB89184" w:rsidR="00F7710C" w:rsidRDefault="00F7710C">
      <w:pPr>
        <w:spacing w:before="6" w:line="220" w:lineRule="exact"/>
        <w:rPr>
          <w:sz w:val="22"/>
          <w:szCs w:val="22"/>
        </w:rPr>
      </w:pPr>
    </w:p>
    <w:p w14:paraId="5CB35B01" w14:textId="67B71E7C" w:rsidR="00F7710C" w:rsidRDefault="00F7710C">
      <w:pPr>
        <w:spacing w:before="6" w:line="220" w:lineRule="exact"/>
        <w:rPr>
          <w:sz w:val="22"/>
          <w:szCs w:val="22"/>
        </w:rPr>
      </w:pPr>
    </w:p>
    <w:p w14:paraId="7719752D" w14:textId="26B14266" w:rsidR="00F7710C" w:rsidRDefault="00F7710C">
      <w:pPr>
        <w:spacing w:before="6" w:line="220" w:lineRule="exact"/>
        <w:rPr>
          <w:sz w:val="22"/>
          <w:szCs w:val="22"/>
        </w:rPr>
      </w:pPr>
    </w:p>
    <w:p w14:paraId="794D110D" w14:textId="1C94234D" w:rsidR="00F7710C" w:rsidRDefault="00F7710C">
      <w:pPr>
        <w:spacing w:before="6" w:line="220" w:lineRule="exact"/>
        <w:rPr>
          <w:sz w:val="22"/>
          <w:szCs w:val="22"/>
        </w:rPr>
      </w:pPr>
    </w:p>
    <w:p w14:paraId="7A1AF2F2" w14:textId="76E73408" w:rsidR="00F7710C" w:rsidRDefault="00F7710C">
      <w:pPr>
        <w:spacing w:before="6" w:line="220" w:lineRule="exact"/>
        <w:rPr>
          <w:sz w:val="22"/>
          <w:szCs w:val="22"/>
        </w:rPr>
      </w:pPr>
    </w:p>
    <w:p w14:paraId="1EC41C81" w14:textId="6486559B" w:rsidR="00F7710C" w:rsidRDefault="00F7710C">
      <w:pPr>
        <w:spacing w:before="6" w:line="220" w:lineRule="exact"/>
        <w:rPr>
          <w:sz w:val="22"/>
          <w:szCs w:val="22"/>
        </w:rPr>
      </w:pPr>
    </w:p>
    <w:p w14:paraId="108F05DC" w14:textId="59E087A3" w:rsidR="00F7710C" w:rsidRDefault="00F7710C">
      <w:pPr>
        <w:spacing w:before="6" w:line="220" w:lineRule="exact"/>
        <w:rPr>
          <w:sz w:val="22"/>
          <w:szCs w:val="22"/>
        </w:rPr>
      </w:pPr>
    </w:p>
    <w:p w14:paraId="15C05355" w14:textId="0E499290" w:rsidR="00F7710C" w:rsidRDefault="00F7710C">
      <w:pPr>
        <w:spacing w:before="6" w:line="220" w:lineRule="exact"/>
        <w:rPr>
          <w:sz w:val="22"/>
          <w:szCs w:val="22"/>
        </w:rPr>
      </w:pPr>
    </w:p>
    <w:p w14:paraId="37885802" w14:textId="04A51953" w:rsidR="00F7710C" w:rsidRDefault="00F7710C">
      <w:pPr>
        <w:spacing w:before="6" w:line="220" w:lineRule="exact"/>
        <w:rPr>
          <w:sz w:val="22"/>
          <w:szCs w:val="22"/>
        </w:rPr>
      </w:pPr>
    </w:p>
    <w:p w14:paraId="4CC93B66" w14:textId="5EF8A560" w:rsidR="00F7710C" w:rsidRDefault="00F7710C">
      <w:pPr>
        <w:spacing w:before="6" w:line="220" w:lineRule="exact"/>
        <w:rPr>
          <w:sz w:val="22"/>
          <w:szCs w:val="22"/>
        </w:rPr>
      </w:pPr>
    </w:p>
    <w:p w14:paraId="03ED2E3E" w14:textId="3D13B63F" w:rsidR="00F7710C" w:rsidRDefault="00F7710C">
      <w:pPr>
        <w:spacing w:before="6" w:line="220" w:lineRule="exact"/>
        <w:rPr>
          <w:sz w:val="22"/>
          <w:szCs w:val="22"/>
        </w:rPr>
      </w:pPr>
    </w:p>
    <w:p w14:paraId="384371CB" w14:textId="0E714999" w:rsidR="00F7710C" w:rsidRDefault="00F7710C">
      <w:pPr>
        <w:spacing w:before="6" w:line="220" w:lineRule="exact"/>
        <w:rPr>
          <w:sz w:val="22"/>
          <w:szCs w:val="22"/>
        </w:rPr>
      </w:pPr>
    </w:p>
    <w:p w14:paraId="2B2125AF" w14:textId="31AF7FC5" w:rsidR="00F7710C" w:rsidRDefault="00F7710C">
      <w:pPr>
        <w:spacing w:before="6" w:line="220" w:lineRule="exact"/>
        <w:rPr>
          <w:sz w:val="22"/>
          <w:szCs w:val="22"/>
        </w:rPr>
      </w:pPr>
    </w:p>
    <w:p w14:paraId="34C57033" w14:textId="156E20E2" w:rsidR="00F7710C" w:rsidRDefault="00F7710C">
      <w:pPr>
        <w:spacing w:before="6" w:line="220" w:lineRule="exact"/>
        <w:rPr>
          <w:sz w:val="22"/>
          <w:szCs w:val="22"/>
        </w:rPr>
      </w:pPr>
    </w:p>
    <w:p w14:paraId="3CF03519" w14:textId="6631E65B" w:rsidR="00F7710C" w:rsidRDefault="00F7710C">
      <w:pPr>
        <w:spacing w:before="6" w:line="220" w:lineRule="exact"/>
        <w:rPr>
          <w:sz w:val="22"/>
          <w:szCs w:val="22"/>
        </w:rPr>
      </w:pPr>
    </w:p>
    <w:p w14:paraId="235F2EF1" w14:textId="15988D06" w:rsidR="00F7710C" w:rsidRDefault="00F7710C">
      <w:pPr>
        <w:spacing w:before="6" w:line="220" w:lineRule="exact"/>
        <w:rPr>
          <w:sz w:val="22"/>
          <w:szCs w:val="22"/>
        </w:rPr>
      </w:pPr>
    </w:p>
    <w:p w14:paraId="1866DEDF" w14:textId="3D80D3A0" w:rsidR="00F7710C" w:rsidRDefault="00F7710C">
      <w:pPr>
        <w:spacing w:before="6" w:line="220" w:lineRule="exact"/>
        <w:rPr>
          <w:sz w:val="22"/>
          <w:szCs w:val="22"/>
        </w:rPr>
      </w:pPr>
    </w:p>
    <w:p w14:paraId="124366F6" w14:textId="3ED1A9EF" w:rsidR="00F7710C" w:rsidRDefault="00F7710C">
      <w:pPr>
        <w:spacing w:before="6" w:line="220" w:lineRule="exact"/>
        <w:rPr>
          <w:sz w:val="22"/>
          <w:szCs w:val="22"/>
        </w:rPr>
      </w:pPr>
    </w:p>
    <w:p w14:paraId="0C710301" w14:textId="668CF449" w:rsidR="00F7710C" w:rsidRDefault="00F7710C">
      <w:pPr>
        <w:spacing w:before="6" w:line="220" w:lineRule="exact"/>
        <w:rPr>
          <w:sz w:val="22"/>
          <w:szCs w:val="22"/>
        </w:rPr>
      </w:pPr>
    </w:p>
    <w:p w14:paraId="488473D4" w14:textId="1C5C67A8" w:rsidR="00F7710C" w:rsidRDefault="00F7710C">
      <w:pPr>
        <w:spacing w:before="6" w:line="220" w:lineRule="exact"/>
        <w:rPr>
          <w:sz w:val="22"/>
          <w:szCs w:val="22"/>
        </w:rPr>
      </w:pPr>
    </w:p>
    <w:p w14:paraId="20015121" w14:textId="6D922232" w:rsidR="00F7710C" w:rsidRDefault="00F7710C">
      <w:pPr>
        <w:spacing w:before="6" w:line="220" w:lineRule="exact"/>
        <w:rPr>
          <w:sz w:val="22"/>
          <w:szCs w:val="22"/>
        </w:rPr>
      </w:pPr>
    </w:p>
    <w:p w14:paraId="1A36D5BF" w14:textId="44B2C459" w:rsidR="00F7710C" w:rsidRDefault="00F7710C">
      <w:pPr>
        <w:spacing w:before="6" w:line="220" w:lineRule="exact"/>
        <w:rPr>
          <w:sz w:val="22"/>
          <w:szCs w:val="22"/>
        </w:rPr>
      </w:pPr>
    </w:p>
    <w:p w14:paraId="19235A82" w14:textId="7C53EE56" w:rsidR="00F7710C" w:rsidRDefault="00F7710C">
      <w:pPr>
        <w:spacing w:before="6" w:line="220" w:lineRule="exact"/>
        <w:rPr>
          <w:sz w:val="22"/>
          <w:szCs w:val="22"/>
        </w:rPr>
      </w:pPr>
    </w:p>
    <w:p w14:paraId="3AEB5387" w14:textId="70F0264D" w:rsidR="00F7710C" w:rsidRDefault="00F7710C">
      <w:pPr>
        <w:spacing w:before="6" w:line="220" w:lineRule="exact"/>
        <w:rPr>
          <w:sz w:val="22"/>
          <w:szCs w:val="22"/>
        </w:rPr>
      </w:pPr>
    </w:p>
    <w:p w14:paraId="47FA4405" w14:textId="67104AF5" w:rsidR="00F7710C" w:rsidRDefault="00F7710C">
      <w:pPr>
        <w:spacing w:before="6" w:line="220" w:lineRule="exact"/>
        <w:rPr>
          <w:sz w:val="22"/>
          <w:szCs w:val="22"/>
        </w:rPr>
      </w:pPr>
    </w:p>
    <w:p w14:paraId="77187C5B" w14:textId="0167A9B8" w:rsidR="00F7710C" w:rsidRDefault="00F7710C">
      <w:pPr>
        <w:spacing w:before="6" w:line="220" w:lineRule="exact"/>
        <w:rPr>
          <w:sz w:val="22"/>
          <w:szCs w:val="22"/>
        </w:rPr>
      </w:pPr>
    </w:p>
    <w:p w14:paraId="00E6B8A9" w14:textId="2E46E372" w:rsidR="00F7710C" w:rsidRDefault="00F7710C">
      <w:pPr>
        <w:spacing w:before="6" w:line="220" w:lineRule="exact"/>
        <w:rPr>
          <w:sz w:val="22"/>
          <w:szCs w:val="22"/>
        </w:rPr>
      </w:pPr>
    </w:p>
    <w:p w14:paraId="7090464B" w14:textId="69E58D70" w:rsidR="00F7710C" w:rsidRDefault="00F7710C">
      <w:pPr>
        <w:spacing w:before="6" w:line="220" w:lineRule="exact"/>
        <w:rPr>
          <w:sz w:val="22"/>
          <w:szCs w:val="22"/>
        </w:rPr>
      </w:pPr>
    </w:p>
    <w:p w14:paraId="266FF05C" w14:textId="2F64B7C3" w:rsidR="00F7710C" w:rsidRDefault="00F7710C">
      <w:pPr>
        <w:spacing w:before="6" w:line="220" w:lineRule="exact"/>
        <w:rPr>
          <w:sz w:val="22"/>
          <w:szCs w:val="22"/>
        </w:rPr>
      </w:pPr>
    </w:p>
    <w:p w14:paraId="45EA9279" w14:textId="5302159B" w:rsidR="00F7710C" w:rsidRDefault="00F7710C">
      <w:pPr>
        <w:spacing w:before="6" w:line="220" w:lineRule="exact"/>
        <w:rPr>
          <w:sz w:val="22"/>
          <w:szCs w:val="22"/>
        </w:rPr>
      </w:pPr>
    </w:p>
    <w:p w14:paraId="1203B97F" w14:textId="33EFFCFA" w:rsidR="00F7710C" w:rsidRDefault="00F7710C">
      <w:pPr>
        <w:spacing w:before="6" w:line="220" w:lineRule="exact"/>
        <w:rPr>
          <w:sz w:val="22"/>
          <w:szCs w:val="22"/>
        </w:rPr>
      </w:pPr>
    </w:p>
    <w:p w14:paraId="18C8D35F" w14:textId="6B61A11A" w:rsidR="00F7710C" w:rsidRDefault="00F7710C">
      <w:pPr>
        <w:spacing w:before="6" w:line="220" w:lineRule="exact"/>
        <w:rPr>
          <w:sz w:val="22"/>
          <w:szCs w:val="22"/>
        </w:rPr>
      </w:pPr>
    </w:p>
    <w:p w14:paraId="1B6E4820" w14:textId="70D1B9D5" w:rsidR="00F7710C" w:rsidRDefault="00F7710C">
      <w:pPr>
        <w:spacing w:before="6" w:line="220" w:lineRule="exact"/>
        <w:rPr>
          <w:sz w:val="22"/>
          <w:szCs w:val="22"/>
        </w:rPr>
      </w:pPr>
    </w:p>
    <w:p w14:paraId="38D301C9" w14:textId="11F85AF5" w:rsidR="00F7710C" w:rsidRDefault="00F7710C">
      <w:pPr>
        <w:spacing w:before="6" w:line="220" w:lineRule="exact"/>
        <w:rPr>
          <w:sz w:val="22"/>
          <w:szCs w:val="22"/>
        </w:rPr>
      </w:pPr>
    </w:p>
    <w:p w14:paraId="7FC621CC" w14:textId="6F0B832C" w:rsidR="00F7710C" w:rsidRDefault="00F7710C">
      <w:pPr>
        <w:spacing w:before="6" w:line="220" w:lineRule="exact"/>
        <w:rPr>
          <w:sz w:val="22"/>
          <w:szCs w:val="22"/>
        </w:rPr>
      </w:pPr>
    </w:p>
    <w:p w14:paraId="27B416C3" w14:textId="42DA0058" w:rsidR="00F7710C" w:rsidRDefault="00F7710C">
      <w:pPr>
        <w:spacing w:before="6" w:line="220" w:lineRule="exact"/>
        <w:rPr>
          <w:sz w:val="22"/>
          <w:szCs w:val="22"/>
        </w:rPr>
      </w:pPr>
    </w:p>
    <w:p w14:paraId="404C1113" w14:textId="4137EF54" w:rsidR="00F7710C" w:rsidRDefault="00F7710C">
      <w:pPr>
        <w:spacing w:before="6" w:line="220" w:lineRule="exact"/>
        <w:rPr>
          <w:sz w:val="22"/>
          <w:szCs w:val="22"/>
        </w:rPr>
      </w:pPr>
    </w:p>
    <w:p w14:paraId="19E532CC" w14:textId="08DA8851" w:rsidR="00F7710C" w:rsidRDefault="00F7710C">
      <w:pPr>
        <w:spacing w:before="6" w:line="220" w:lineRule="exact"/>
        <w:rPr>
          <w:sz w:val="22"/>
          <w:szCs w:val="22"/>
        </w:rPr>
      </w:pPr>
    </w:p>
    <w:p w14:paraId="42AC347D" w14:textId="63666790" w:rsidR="00F7710C" w:rsidRDefault="00F7710C">
      <w:pPr>
        <w:spacing w:before="6" w:line="220" w:lineRule="exact"/>
        <w:rPr>
          <w:sz w:val="22"/>
          <w:szCs w:val="22"/>
        </w:rPr>
      </w:pPr>
    </w:p>
    <w:p w14:paraId="04CEE352" w14:textId="0FF36DF9" w:rsidR="005F20AB" w:rsidRDefault="005F20AB">
      <w:pPr>
        <w:spacing w:before="6" w:line="220" w:lineRule="exact"/>
        <w:rPr>
          <w:sz w:val="22"/>
          <w:szCs w:val="22"/>
        </w:rPr>
      </w:pPr>
    </w:p>
    <w:p w14:paraId="08CEB13E" w14:textId="7C724B72" w:rsidR="005F20AB" w:rsidRDefault="005F20AB">
      <w:pPr>
        <w:spacing w:before="6" w:line="220" w:lineRule="exact"/>
        <w:rPr>
          <w:sz w:val="22"/>
          <w:szCs w:val="22"/>
        </w:rPr>
      </w:pPr>
    </w:p>
    <w:p w14:paraId="47C54FE5" w14:textId="7796EB37" w:rsidR="005F20AB" w:rsidRDefault="005F20AB">
      <w:pPr>
        <w:spacing w:before="6" w:line="220" w:lineRule="exact"/>
        <w:rPr>
          <w:sz w:val="22"/>
          <w:szCs w:val="22"/>
        </w:rPr>
      </w:pPr>
    </w:p>
    <w:p w14:paraId="73CA93D0" w14:textId="3D959610" w:rsidR="005F20AB" w:rsidRDefault="005F20AB">
      <w:pPr>
        <w:spacing w:before="6" w:line="220" w:lineRule="exact"/>
        <w:rPr>
          <w:sz w:val="22"/>
          <w:szCs w:val="22"/>
        </w:rPr>
      </w:pPr>
    </w:p>
    <w:p w14:paraId="2EAAB543" w14:textId="65F88FD3" w:rsidR="005F20AB" w:rsidRDefault="005F20AB">
      <w:pPr>
        <w:spacing w:before="6" w:line="220" w:lineRule="exact"/>
        <w:rPr>
          <w:sz w:val="22"/>
          <w:szCs w:val="22"/>
        </w:rPr>
      </w:pPr>
    </w:p>
    <w:p w14:paraId="0BB26C3F" w14:textId="56EF5127" w:rsidR="005F20AB" w:rsidRDefault="005F20AB">
      <w:pPr>
        <w:spacing w:before="6" w:line="220" w:lineRule="exact"/>
        <w:rPr>
          <w:sz w:val="22"/>
          <w:szCs w:val="22"/>
        </w:rPr>
      </w:pPr>
    </w:p>
    <w:p w14:paraId="36091BB6" w14:textId="1678E717" w:rsidR="005F20AB" w:rsidRDefault="005F20AB">
      <w:pPr>
        <w:spacing w:before="6" w:line="220" w:lineRule="exact"/>
        <w:rPr>
          <w:sz w:val="22"/>
          <w:szCs w:val="22"/>
        </w:rPr>
      </w:pPr>
    </w:p>
    <w:p w14:paraId="37462C41" w14:textId="77777777" w:rsidR="005F20AB" w:rsidRDefault="005F20AB">
      <w:pPr>
        <w:spacing w:before="6" w:line="220" w:lineRule="exact"/>
        <w:rPr>
          <w:sz w:val="22"/>
          <w:szCs w:val="22"/>
        </w:rPr>
      </w:pPr>
    </w:p>
    <w:p w14:paraId="3B4DA9FF" w14:textId="2D7F80DE" w:rsidR="00F7710C" w:rsidRDefault="00F7710C">
      <w:pPr>
        <w:spacing w:before="6" w:line="220" w:lineRule="exact"/>
        <w:rPr>
          <w:sz w:val="22"/>
          <w:szCs w:val="22"/>
        </w:rPr>
      </w:pPr>
    </w:p>
    <w:p w14:paraId="0F7F8757" w14:textId="2A77BB0C" w:rsidR="00F7710C" w:rsidRDefault="00F7710C">
      <w:pPr>
        <w:spacing w:before="6" w:line="220" w:lineRule="exact"/>
        <w:rPr>
          <w:sz w:val="22"/>
          <w:szCs w:val="22"/>
        </w:rPr>
      </w:pPr>
    </w:p>
    <w:p w14:paraId="4E4F75CE" w14:textId="59672D63" w:rsidR="00F7710C" w:rsidRDefault="00F7710C">
      <w:pPr>
        <w:spacing w:before="6" w:line="220" w:lineRule="exact"/>
        <w:rPr>
          <w:sz w:val="22"/>
          <w:szCs w:val="22"/>
        </w:rPr>
      </w:pPr>
    </w:p>
    <w:p w14:paraId="664508BA" w14:textId="77777777" w:rsidR="00F7710C" w:rsidRDefault="00F7710C">
      <w:pPr>
        <w:spacing w:before="6" w:line="220" w:lineRule="exact"/>
        <w:rPr>
          <w:sz w:val="22"/>
          <w:szCs w:val="22"/>
        </w:rPr>
      </w:pPr>
    </w:p>
    <w:p w14:paraId="06ACC285" w14:textId="77777777" w:rsidR="00683CE4" w:rsidRDefault="00683CE4">
      <w:pPr>
        <w:spacing w:before="9" w:line="160" w:lineRule="exact"/>
        <w:rPr>
          <w:sz w:val="16"/>
          <w:szCs w:val="16"/>
        </w:rPr>
      </w:pPr>
    </w:p>
    <w:p w14:paraId="06ACC289" w14:textId="0A0B44BF" w:rsidR="00683CE4" w:rsidRDefault="00F7710C">
      <w:pPr>
        <w:spacing w:before="14"/>
        <w:ind w:left="100"/>
        <w:rPr>
          <w:rFonts w:ascii="Arial" w:eastAsia="Arial" w:hAnsi="Arial" w:cs="Arial"/>
          <w:sz w:val="36"/>
          <w:szCs w:val="36"/>
        </w:rPr>
      </w:pPr>
      <w:r>
        <w:rPr>
          <w:rFonts w:ascii="Arial" w:eastAsia="Arial" w:hAnsi="Arial" w:cs="Arial"/>
          <w:b/>
          <w:sz w:val="36"/>
          <w:szCs w:val="36"/>
        </w:rPr>
        <w:lastRenderedPageBreak/>
        <w:t>Long Form Security Requirements</w:t>
      </w:r>
    </w:p>
    <w:p w14:paraId="06ACC28A" w14:textId="77777777" w:rsidR="00683CE4" w:rsidRDefault="00683CE4">
      <w:pPr>
        <w:spacing w:before="8" w:line="160" w:lineRule="exact"/>
        <w:rPr>
          <w:sz w:val="16"/>
          <w:szCs w:val="16"/>
        </w:rPr>
      </w:pPr>
    </w:p>
    <w:p w14:paraId="06ACC28B" w14:textId="77777777" w:rsidR="00683CE4" w:rsidRDefault="00683CE4">
      <w:pPr>
        <w:spacing w:line="200" w:lineRule="exact"/>
      </w:pPr>
    </w:p>
    <w:p w14:paraId="06ACC28C" w14:textId="77777777" w:rsidR="00683CE4" w:rsidRDefault="00683CE4">
      <w:pPr>
        <w:spacing w:line="200" w:lineRule="exact"/>
      </w:pPr>
    </w:p>
    <w:p w14:paraId="06ACC28D" w14:textId="77777777" w:rsidR="00683CE4" w:rsidRDefault="00683CE4">
      <w:pPr>
        <w:spacing w:line="200" w:lineRule="exact"/>
      </w:pPr>
    </w:p>
    <w:p w14:paraId="06ACC28E" w14:textId="77777777" w:rsidR="00683CE4" w:rsidRDefault="00F7710C">
      <w:pPr>
        <w:ind w:left="100"/>
        <w:rPr>
          <w:rFonts w:ascii="Arial" w:eastAsia="Arial" w:hAnsi="Arial" w:cs="Arial"/>
          <w:sz w:val="24"/>
          <w:szCs w:val="24"/>
        </w:rPr>
      </w:pPr>
      <w:r>
        <w:rPr>
          <w:rFonts w:ascii="Arial" w:eastAsia="Arial" w:hAnsi="Arial" w:cs="Arial"/>
          <w:b/>
          <w:sz w:val="24"/>
          <w:szCs w:val="24"/>
        </w:rPr>
        <w:t>1.  Definitions</w:t>
      </w:r>
    </w:p>
    <w:p w14:paraId="06ACC28F" w14:textId="77777777" w:rsidR="00683CE4" w:rsidRDefault="00683CE4">
      <w:pPr>
        <w:spacing w:before="9" w:line="240" w:lineRule="exact"/>
        <w:rPr>
          <w:sz w:val="24"/>
          <w:szCs w:val="24"/>
        </w:rPr>
      </w:pPr>
    </w:p>
    <w:p w14:paraId="06ACC290" w14:textId="5E44EFA3" w:rsidR="00683CE4" w:rsidRDefault="00BF36BD">
      <w:pPr>
        <w:spacing w:line="247" w:lineRule="auto"/>
        <w:ind w:left="745" w:right="515" w:hanging="360"/>
        <w:rPr>
          <w:rFonts w:ascii="Arial" w:eastAsia="Arial" w:hAnsi="Arial" w:cs="Arial"/>
          <w:sz w:val="24"/>
          <w:szCs w:val="24"/>
        </w:rPr>
      </w:pPr>
      <w:r>
        <w:pict w14:anchorId="06ACC404">
          <v:group id="_x0000_s2056" style="position:absolute;left:0;text-align:left;margin-left:110.25pt;margin-top:188.95pt;width:407pt;height:516.05pt;z-index:-251658752;mso-position-horizontal-relative:page;mso-position-vertical-relative:page" coordorigin="2290,4570" coordsize="8140,10040">
            <v:shape id="_x0000_s2064" style="position:absolute;left:4590;top:4600;width:0;height:9980" coordorigin="4590,4600" coordsize="0,9980" path="m4590,4600r,9980e" filled="f" strokeweight="1pt">
              <v:path arrowok="t"/>
            </v:shape>
            <v:shape id="_x0000_s2063" style="position:absolute;left:2350;top:4600;width:0;height:9980" coordorigin="2350,4600" coordsize="0,9980" path="m2350,4600r,9980e" filled="f" strokeweight="3pt">
              <v:path arrowok="t"/>
            </v:shape>
            <v:shape id="_x0000_s2062" style="position:absolute;left:10370;top:4600;width:0;height:9980" coordorigin="10370,4600" coordsize="0,9980" path="m10370,4600r,9980e" filled="f" strokeweight="3pt">
              <v:path arrowok="t"/>
            </v:shape>
            <v:shape id="_x0000_s2061" style="position:absolute;left:2320;top:5470;width:8080;height:0" coordorigin="2320,5470" coordsize="8080,0" path="m2320,5470r8080,e" filled="f" strokeweight="1pt">
              <v:path arrowok="t"/>
            </v:shape>
            <v:shape id="_x0000_s2060" style="position:absolute;left:2320;top:4630;width:8080;height:0" coordorigin="2320,4630" coordsize="8080,0" path="m2320,4630r8080,e" filled="f" strokeweight="3pt">
              <v:path arrowok="t"/>
            </v:shape>
            <v:shape id="_x0000_s2059" style="position:absolute;left:2320;top:12430;width:8080;height:0" coordorigin="2320,12430" coordsize="8080,0" path="m2320,12430r8080,e" filled="f" strokeweight="1pt">
              <v:path arrowok="t"/>
            </v:shape>
            <v:shape id="_x0000_s2058" style="position:absolute;left:2320;top:13810;width:8080;height:0" coordorigin="2320,13810" coordsize="8080,0" path="m2320,13810r8080,e" filled="f" strokeweight="1pt">
              <v:path arrowok="t"/>
            </v:shape>
            <v:shape id="_x0000_s2057" style="position:absolute;left:2320;top:14550;width:8080;height:0" coordorigin="2320,14550" coordsize="8080,0" path="m2320,14550r8080,e" filled="f" strokeweight="3pt">
              <v:path arrowok="t"/>
            </v:shape>
            <w10:wrap anchorx="page" anchory="page"/>
          </v:group>
        </w:pict>
      </w:r>
      <w:r w:rsidR="00F7710C">
        <w:rPr>
          <w:rFonts w:ascii="Arial" w:eastAsia="Arial" w:hAnsi="Arial" w:cs="Arial"/>
          <w:sz w:val="24"/>
          <w:szCs w:val="24"/>
        </w:rPr>
        <w:t>1.1In this Schedule the following words shall have the following meanings and they shall supplement Joint Schedule 1 (Definitions):</w:t>
      </w:r>
    </w:p>
    <w:p w14:paraId="56DB6918" w14:textId="77777777" w:rsidR="00683CE4" w:rsidRDefault="00683CE4">
      <w:pPr>
        <w:spacing w:before="19" w:line="260" w:lineRule="exact"/>
        <w:rPr>
          <w:sz w:val="26"/>
          <w:szCs w:val="26"/>
        </w:rPr>
      </w:pPr>
    </w:p>
    <w:p w14:paraId="06ACC291" w14:textId="1A1C9DB8" w:rsidR="005F20AB" w:rsidRDefault="005F20AB">
      <w:pPr>
        <w:spacing w:before="19" w:line="260" w:lineRule="exact"/>
        <w:rPr>
          <w:sz w:val="26"/>
          <w:szCs w:val="26"/>
        </w:rPr>
        <w:sectPr w:rsidR="005F20AB">
          <w:headerReference w:type="default" r:id="rId7"/>
          <w:footerReference w:type="default" r:id="rId8"/>
          <w:pgSz w:w="11920" w:h="16840"/>
          <w:pgMar w:top="1400" w:right="1340" w:bottom="280" w:left="1340" w:header="739" w:footer="1194" w:gutter="0"/>
          <w:cols w:space="720"/>
        </w:sectPr>
      </w:pPr>
    </w:p>
    <w:p w14:paraId="06ACC292" w14:textId="1DDDBA68" w:rsidR="00683CE4" w:rsidRDefault="00F7710C">
      <w:pPr>
        <w:spacing w:before="18"/>
        <w:ind w:left="1120" w:right="-62"/>
        <w:rPr>
          <w:rFonts w:ascii="Cambria" w:eastAsia="Cambria" w:hAnsi="Cambria" w:cs="Cambria"/>
          <w:sz w:val="24"/>
          <w:szCs w:val="24"/>
        </w:rPr>
      </w:pPr>
      <w:r>
        <w:rPr>
          <w:rFonts w:ascii="Cambria" w:eastAsia="Cambria" w:hAnsi="Cambria" w:cs="Cambria"/>
          <w:b/>
          <w:sz w:val="24"/>
          <w:szCs w:val="24"/>
        </w:rPr>
        <w:t>“Baseline Security</w:t>
      </w:r>
    </w:p>
    <w:p w14:paraId="06ACC293" w14:textId="77777777" w:rsidR="00683CE4" w:rsidRDefault="00F7710C">
      <w:pPr>
        <w:spacing w:before="3"/>
        <w:ind w:left="1015"/>
        <w:rPr>
          <w:rFonts w:ascii="Cambria" w:eastAsia="Cambria" w:hAnsi="Cambria" w:cs="Cambria"/>
          <w:sz w:val="24"/>
          <w:szCs w:val="24"/>
        </w:rPr>
      </w:pPr>
      <w:r>
        <w:rPr>
          <w:rFonts w:ascii="Cambria" w:eastAsia="Cambria" w:hAnsi="Cambria" w:cs="Cambria"/>
          <w:b/>
          <w:sz w:val="24"/>
          <w:szCs w:val="24"/>
        </w:rPr>
        <w:t>Requirements”</w:t>
      </w:r>
    </w:p>
    <w:p w14:paraId="06ACC294" w14:textId="77777777" w:rsidR="00683CE4" w:rsidRDefault="00F7710C">
      <w:pPr>
        <w:spacing w:before="18" w:line="243" w:lineRule="auto"/>
        <w:ind w:right="413"/>
        <w:rPr>
          <w:rFonts w:ascii="Cambria" w:eastAsia="Cambria" w:hAnsi="Cambria" w:cs="Cambria"/>
        </w:rPr>
        <w:sectPr w:rsidR="00683CE4">
          <w:type w:val="continuous"/>
          <w:pgSz w:w="11920" w:h="16840"/>
          <w:pgMar w:top="1400" w:right="1340" w:bottom="280" w:left="1340" w:header="720" w:footer="720" w:gutter="0"/>
          <w:cols w:num="2" w:space="720" w:equalWidth="0">
            <w:col w:w="3122" w:space="248"/>
            <w:col w:w="5870"/>
          </w:cols>
        </w:sectPr>
      </w:pPr>
      <w:r>
        <w:br w:type="column"/>
      </w:r>
      <w:r>
        <w:rPr>
          <w:rFonts w:ascii="Cambria" w:eastAsia="Cambria" w:hAnsi="Cambria" w:cs="Cambria"/>
          <w:b/>
          <w:sz w:val="24"/>
          <w:szCs w:val="24"/>
        </w:rPr>
        <w:t>are the requirements set out in Part B, Annex 1 to this Schedule</w:t>
      </w:r>
      <w:r>
        <w:rPr>
          <w:rFonts w:ascii="Cambria" w:eastAsia="Cambria" w:hAnsi="Cambria" w:cs="Cambria"/>
          <w:b/>
        </w:rPr>
        <w:t>;</w:t>
      </w:r>
    </w:p>
    <w:p w14:paraId="06ACC295" w14:textId="77777777" w:rsidR="00683CE4" w:rsidRDefault="00683CE4">
      <w:pPr>
        <w:spacing w:before="16" w:line="220" w:lineRule="exact"/>
        <w:rPr>
          <w:sz w:val="22"/>
          <w:szCs w:val="22"/>
        </w:rPr>
        <w:sectPr w:rsidR="00683CE4">
          <w:type w:val="continuous"/>
          <w:pgSz w:w="11920" w:h="16840"/>
          <w:pgMar w:top="1400" w:right="1340" w:bottom="280" w:left="1340" w:header="720" w:footer="720" w:gutter="0"/>
          <w:cols w:space="720"/>
        </w:sectPr>
      </w:pPr>
    </w:p>
    <w:p w14:paraId="06ACC296" w14:textId="77777777" w:rsidR="00683CE4" w:rsidRDefault="00F7710C">
      <w:pPr>
        <w:spacing w:before="18"/>
        <w:ind w:left="1120" w:right="-62"/>
        <w:rPr>
          <w:rFonts w:ascii="Cambria" w:eastAsia="Cambria" w:hAnsi="Cambria" w:cs="Cambria"/>
          <w:sz w:val="24"/>
          <w:szCs w:val="24"/>
        </w:rPr>
      </w:pPr>
      <w:r>
        <w:rPr>
          <w:rFonts w:ascii="Cambria" w:eastAsia="Cambria" w:hAnsi="Cambria" w:cs="Cambria"/>
          <w:b/>
          <w:sz w:val="24"/>
          <w:szCs w:val="24"/>
        </w:rPr>
        <w:t>"Breach of</w:t>
      </w:r>
    </w:p>
    <w:p w14:paraId="06ACC297" w14:textId="77777777" w:rsidR="00683CE4" w:rsidRDefault="00F7710C">
      <w:pPr>
        <w:spacing w:before="3"/>
        <w:ind w:left="1015"/>
        <w:rPr>
          <w:rFonts w:ascii="Cambria" w:eastAsia="Cambria" w:hAnsi="Cambria" w:cs="Cambria"/>
          <w:sz w:val="24"/>
          <w:szCs w:val="24"/>
        </w:rPr>
      </w:pPr>
      <w:r>
        <w:rPr>
          <w:rFonts w:ascii="Cambria" w:eastAsia="Cambria" w:hAnsi="Cambria" w:cs="Cambria"/>
          <w:b/>
          <w:sz w:val="24"/>
          <w:szCs w:val="24"/>
        </w:rPr>
        <w:t>Security"</w:t>
      </w:r>
    </w:p>
    <w:p w14:paraId="06ACC298" w14:textId="77777777" w:rsidR="00683CE4" w:rsidRDefault="00F7710C">
      <w:pPr>
        <w:spacing w:before="18"/>
        <w:rPr>
          <w:rFonts w:ascii="Cambria" w:eastAsia="Cambria" w:hAnsi="Cambria" w:cs="Cambria"/>
          <w:sz w:val="24"/>
          <w:szCs w:val="24"/>
        </w:rPr>
      </w:pPr>
      <w:r>
        <w:br w:type="column"/>
      </w:r>
      <w:r>
        <w:rPr>
          <w:rFonts w:ascii="Cambria" w:eastAsia="Cambria" w:hAnsi="Cambria" w:cs="Cambria"/>
          <w:b/>
          <w:sz w:val="24"/>
          <w:szCs w:val="24"/>
        </w:rPr>
        <w:t>means the occurrence of:</w:t>
      </w:r>
    </w:p>
    <w:p w14:paraId="06ACC299" w14:textId="77777777" w:rsidR="00683CE4" w:rsidRDefault="00683CE4">
      <w:pPr>
        <w:spacing w:before="4" w:line="240" w:lineRule="exact"/>
        <w:rPr>
          <w:sz w:val="24"/>
          <w:szCs w:val="24"/>
        </w:rPr>
      </w:pPr>
    </w:p>
    <w:p w14:paraId="06ACC29A" w14:textId="77777777" w:rsidR="00683CE4" w:rsidRDefault="00F7710C">
      <w:pPr>
        <w:spacing w:line="243" w:lineRule="auto"/>
        <w:ind w:left="720" w:right="730" w:hanging="360"/>
        <w:rPr>
          <w:rFonts w:ascii="Cambria" w:eastAsia="Cambria" w:hAnsi="Cambria" w:cs="Cambria"/>
          <w:sz w:val="24"/>
          <w:szCs w:val="24"/>
        </w:rPr>
      </w:pPr>
      <w:r>
        <w:rPr>
          <w:rFonts w:ascii="Arial" w:eastAsia="Arial" w:hAnsi="Arial" w:cs="Arial"/>
          <w:sz w:val="24"/>
          <w:szCs w:val="24"/>
        </w:rPr>
        <w:t xml:space="preserve">c)  </w:t>
      </w:r>
      <w:r>
        <w:rPr>
          <w:rFonts w:ascii="Cambria" w:eastAsia="Cambria" w:hAnsi="Cambria" w:cs="Cambria"/>
          <w:b/>
          <w:sz w:val="24"/>
          <w:szCs w:val="24"/>
        </w:rPr>
        <w:t xml:space="preserve">any </w:t>
      </w:r>
      <w:proofErr w:type="spellStart"/>
      <w:r>
        <w:rPr>
          <w:rFonts w:ascii="Cambria" w:eastAsia="Cambria" w:hAnsi="Cambria" w:cs="Cambria"/>
          <w:b/>
          <w:sz w:val="24"/>
          <w:szCs w:val="24"/>
        </w:rPr>
        <w:t>unauthorised</w:t>
      </w:r>
      <w:proofErr w:type="spellEnd"/>
      <w:r>
        <w:rPr>
          <w:rFonts w:ascii="Cambria" w:eastAsia="Cambria" w:hAnsi="Cambria" w:cs="Cambria"/>
          <w:b/>
          <w:sz w:val="24"/>
          <w:szCs w:val="24"/>
        </w:rPr>
        <w:t xml:space="preserve"> access to or use of the Goods and/or Deliverables, the Sites and/or any Information and Communication Technology ("ICT"), information or data (including the Confidential Information and the Government Data) used by the Buyer</w:t>
      </w:r>
    </w:p>
    <w:p w14:paraId="06ACC29B" w14:textId="77777777" w:rsidR="00683CE4" w:rsidRDefault="00F7710C">
      <w:pPr>
        <w:ind w:left="720"/>
        <w:rPr>
          <w:rFonts w:ascii="Cambria" w:eastAsia="Cambria" w:hAnsi="Cambria" w:cs="Cambria"/>
          <w:sz w:val="24"/>
          <w:szCs w:val="24"/>
        </w:rPr>
      </w:pPr>
      <w:r>
        <w:rPr>
          <w:rFonts w:ascii="Cambria" w:eastAsia="Cambria" w:hAnsi="Cambria" w:cs="Cambria"/>
          <w:b/>
          <w:sz w:val="24"/>
          <w:szCs w:val="24"/>
        </w:rPr>
        <w:t>and/or the Supplier in connection with this</w:t>
      </w:r>
    </w:p>
    <w:p w14:paraId="06ACC29C" w14:textId="3E391219" w:rsidR="00683CE4" w:rsidRDefault="00F7710C">
      <w:pPr>
        <w:spacing w:before="3"/>
        <w:ind w:left="720"/>
        <w:rPr>
          <w:rFonts w:ascii="Cambria" w:eastAsia="Cambria" w:hAnsi="Cambria" w:cs="Cambria"/>
          <w:sz w:val="24"/>
          <w:szCs w:val="24"/>
        </w:rPr>
      </w:pPr>
      <w:r>
        <w:rPr>
          <w:rFonts w:ascii="Cambria" w:eastAsia="Cambria" w:hAnsi="Cambria" w:cs="Cambria"/>
          <w:b/>
          <w:sz w:val="24"/>
          <w:szCs w:val="24"/>
        </w:rPr>
        <w:t>Contract; and/or</w:t>
      </w:r>
    </w:p>
    <w:p w14:paraId="06ACC29D" w14:textId="77777777" w:rsidR="00683CE4" w:rsidRDefault="00683CE4">
      <w:pPr>
        <w:spacing w:before="4" w:line="240" w:lineRule="exact"/>
        <w:rPr>
          <w:sz w:val="24"/>
          <w:szCs w:val="24"/>
        </w:rPr>
      </w:pPr>
    </w:p>
    <w:p w14:paraId="06ACC29E" w14:textId="77777777" w:rsidR="00683CE4" w:rsidRDefault="00F7710C">
      <w:pPr>
        <w:spacing w:line="243" w:lineRule="auto"/>
        <w:ind w:left="720" w:right="307" w:hanging="360"/>
        <w:rPr>
          <w:rFonts w:ascii="Cambria" w:eastAsia="Cambria" w:hAnsi="Cambria" w:cs="Cambria"/>
          <w:sz w:val="24"/>
          <w:szCs w:val="24"/>
        </w:rPr>
      </w:pPr>
      <w:r>
        <w:rPr>
          <w:rFonts w:ascii="Arial" w:eastAsia="Arial" w:hAnsi="Arial" w:cs="Arial"/>
          <w:sz w:val="24"/>
          <w:szCs w:val="24"/>
        </w:rPr>
        <w:t xml:space="preserve">d)  </w:t>
      </w:r>
      <w:r>
        <w:rPr>
          <w:rFonts w:ascii="Cambria" w:eastAsia="Cambria" w:hAnsi="Cambria" w:cs="Cambria"/>
          <w:b/>
          <w:sz w:val="24"/>
          <w:szCs w:val="24"/>
        </w:rPr>
        <w:t xml:space="preserve">the loss and/or </w:t>
      </w:r>
      <w:proofErr w:type="spellStart"/>
      <w:r>
        <w:rPr>
          <w:rFonts w:ascii="Cambria" w:eastAsia="Cambria" w:hAnsi="Cambria" w:cs="Cambria"/>
          <w:b/>
          <w:sz w:val="24"/>
          <w:szCs w:val="24"/>
        </w:rPr>
        <w:t>unauthorised</w:t>
      </w:r>
      <w:proofErr w:type="spellEnd"/>
      <w:r>
        <w:rPr>
          <w:rFonts w:ascii="Cambria" w:eastAsia="Cambria" w:hAnsi="Cambria" w:cs="Cambria"/>
          <w:b/>
          <w:sz w:val="24"/>
          <w:szCs w:val="24"/>
        </w:rPr>
        <w:t xml:space="preserve"> disclosure of any information or data (including the Confidential Information and the Government Data), including any copies of such information or data, used by the Buyer and/or the Supplier in connection with this Contract,</w:t>
      </w:r>
    </w:p>
    <w:p w14:paraId="06ACC29F" w14:textId="77777777" w:rsidR="00683CE4" w:rsidRDefault="00683CE4">
      <w:pPr>
        <w:spacing w:before="20" w:line="220" w:lineRule="exact"/>
        <w:rPr>
          <w:sz w:val="22"/>
          <w:szCs w:val="22"/>
        </w:rPr>
      </w:pPr>
    </w:p>
    <w:p w14:paraId="06ACC2A0" w14:textId="77777777" w:rsidR="00683CE4" w:rsidRDefault="00F7710C">
      <w:pPr>
        <w:spacing w:line="243" w:lineRule="auto"/>
        <w:ind w:right="455"/>
        <w:rPr>
          <w:rFonts w:ascii="Cambria" w:eastAsia="Cambria" w:hAnsi="Cambria" w:cs="Cambria"/>
          <w:sz w:val="24"/>
          <w:szCs w:val="24"/>
        </w:rPr>
        <w:sectPr w:rsidR="00683CE4">
          <w:type w:val="continuous"/>
          <w:pgSz w:w="11920" w:h="16840"/>
          <w:pgMar w:top="1400" w:right="1340" w:bottom="280" w:left="1340" w:header="720" w:footer="720" w:gutter="0"/>
          <w:cols w:num="2" w:space="720" w:equalWidth="0">
            <w:col w:w="2265" w:space="1105"/>
            <w:col w:w="5870"/>
          </w:cols>
        </w:sectPr>
      </w:pPr>
      <w:r>
        <w:rPr>
          <w:rFonts w:ascii="Cambria" w:eastAsia="Cambria" w:hAnsi="Cambria" w:cs="Cambria"/>
          <w:b/>
          <w:sz w:val="24"/>
          <w:szCs w:val="24"/>
        </w:rPr>
        <w:t>in either case as more particularly set out in the security requirements in the Security Policy where the Buyer has required compliance therewith in accordance with paragraph 3.4.3 d);</w:t>
      </w:r>
    </w:p>
    <w:p w14:paraId="06ACC2A1" w14:textId="77777777" w:rsidR="00683CE4" w:rsidRDefault="00683CE4">
      <w:pPr>
        <w:spacing w:before="16" w:line="220" w:lineRule="exact"/>
        <w:rPr>
          <w:sz w:val="22"/>
          <w:szCs w:val="22"/>
        </w:rPr>
      </w:pPr>
    </w:p>
    <w:p w14:paraId="06ACC2A2" w14:textId="77777777" w:rsidR="00683CE4" w:rsidRDefault="00F7710C">
      <w:pPr>
        <w:tabs>
          <w:tab w:val="left" w:pos="3360"/>
        </w:tabs>
        <w:spacing w:before="18" w:line="243" w:lineRule="auto"/>
        <w:ind w:left="3370" w:right="353" w:hanging="2250"/>
        <w:rPr>
          <w:rFonts w:ascii="Cambria" w:eastAsia="Cambria" w:hAnsi="Cambria" w:cs="Cambria"/>
          <w:sz w:val="24"/>
          <w:szCs w:val="24"/>
        </w:rPr>
      </w:pPr>
      <w:r>
        <w:rPr>
          <w:rFonts w:ascii="Cambria" w:eastAsia="Cambria" w:hAnsi="Cambria" w:cs="Cambria"/>
          <w:b/>
          <w:sz w:val="24"/>
          <w:szCs w:val="24"/>
        </w:rPr>
        <w:t>"ISMS"</w:t>
      </w:r>
      <w:r>
        <w:rPr>
          <w:rFonts w:ascii="Cambria" w:eastAsia="Cambria" w:hAnsi="Cambria" w:cs="Cambria"/>
          <w:b/>
          <w:sz w:val="24"/>
          <w:szCs w:val="24"/>
        </w:rPr>
        <w:tab/>
        <w:t>the information security management system and process developed by the Supplier in accordance with Paragraph 3 (ISMS) as updated from time to time in accordance with this Schedule; and</w:t>
      </w:r>
    </w:p>
    <w:p w14:paraId="06ACC2A3" w14:textId="77777777" w:rsidR="00683CE4" w:rsidRDefault="00683CE4">
      <w:pPr>
        <w:spacing w:before="15" w:line="240" w:lineRule="exact"/>
        <w:rPr>
          <w:sz w:val="24"/>
          <w:szCs w:val="24"/>
        </w:rPr>
      </w:pPr>
    </w:p>
    <w:p w14:paraId="06ACC2A4" w14:textId="77777777" w:rsidR="00683CE4" w:rsidRDefault="00F7710C">
      <w:pPr>
        <w:spacing w:line="243" w:lineRule="auto"/>
        <w:ind w:left="3370" w:right="710" w:hanging="2250"/>
        <w:rPr>
          <w:rFonts w:ascii="Cambria" w:eastAsia="Cambria" w:hAnsi="Cambria" w:cs="Cambria"/>
          <w:sz w:val="24"/>
          <w:szCs w:val="24"/>
        </w:rPr>
        <w:sectPr w:rsidR="00683CE4">
          <w:type w:val="continuous"/>
          <w:pgSz w:w="11920" w:h="16840"/>
          <w:pgMar w:top="1400" w:right="1340" w:bottom="280" w:left="1340" w:header="720" w:footer="720" w:gutter="0"/>
          <w:cols w:space="720"/>
        </w:sectPr>
      </w:pPr>
      <w:r>
        <w:rPr>
          <w:rFonts w:ascii="Cambria" w:eastAsia="Cambria" w:hAnsi="Cambria" w:cs="Cambria"/>
          <w:b/>
          <w:sz w:val="24"/>
          <w:szCs w:val="24"/>
        </w:rPr>
        <w:t>"Security Tests"          tests to validate the ISMS and security of all relevant processes, systems, incident response</w:t>
      </w:r>
    </w:p>
    <w:p w14:paraId="06ACC2A5" w14:textId="77777777" w:rsidR="00683CE4" w:rsidRDefault="00683CE4">
      <w:pPr>
        <w:spacing w:before="9" w:line="240" w:lineRule="exact"/>
        <w:rPr>
          <w:sz w:val="24"/>
          <w:szCs w:val="24"/>
        </w:rPr>
        <w:sectPr w:rsidR="00683CE4">
          <w:pgSz w:w="11920" w:h="16840"/>
          <w:pgMar w:top="1400" w:right="1340" w:bottom="280" w:left="1340" w:header="739" w:footer="1194" w:gutter="0"/>
          <w:cols w:space="720"/>
        </w:sectPr>
      </w:pPr>
    </w:p>
    <w:p w14:paraId="06ACC2A6" w14:textId="77777777" w:rsidR="00683CE4" w:rsidRDefault="00683CE4">
      <w:pPr>
        <w:spacing w:before="2" w:line="160" w:lineRule="exact"/>
        <w:rPr>
          <w:sz w:val="17"/>
          <w:szCs w:val="17"/>
        </w:rPr>
      </w:pPr>
    </w:p>
    <w:p w14:paraId="06ACC2A7" w14:textId="77777777" w:rsidR="00683CE4" w:rsidRDefault="00683CE4">
      <w:pPr>
        <w:spacing w:line="200" w:lineRule="exact"/>
      </w:pPr>
    </w:p>
    <w:p w14:paraId="06ACC2A8" w14:textId="77777777" w:rsidR="00683CE4" w:rsidRDefault="00683CE4">
      <w:pPr>
        <w:spacing w:line="200" w:lineRule="exact"/>
      </w:pPr>
    </w:p>
    <w:p w14:paraId="06ACC2A9" w14:textId="77777777" w:rsidR="00683CE4" w:rsidRDefault="00683CE4">
      <w:pPr>
        <w:spacing w:line="200" w:lineRule="exact"/>
      </w:pPr>
    </w:p>
    <w:p w14:paraId="06ACC2AA" w14:textId="77777777" w:rsidR="00683CE4" w:rsidRDefault="00BF36BD">
      <w:pPr>
        <w:spacing w:line="260" w:lineRule="exact"/>
        <w:ind w:left="100" w:right="-56"/>
        <w:rPr>
          <w:rFonts w:ascii="Arial" w:eastAsia="Arial" w:hAnsi="Arial" w:cs="Arial"/>
          <w:sz w:val="24"/>
          <w:szCs w:val="24"/>
        </w:rPr>
      </w:pPr>
      <w:r>
        <w:pict w14:anchorId="06ACC405">
          <v:group id="_x0000_s2050" style="position:absolute;left:0;text-align:left;margin-left:114.5pt;margin-top:81.5pt;width:407pt;height:42pt;z-index:-251657728;mso-position-horizontal-relative:page;mso-position-vertical-relative:page" coordorigin="2290,1630" coordsize="8140,840">
            <v:shape id="_x0000_s2055" style="position:absolute;left:4590;top:1660;width:0;height:780" coordorigin="4590,1660" coordsize="0,780" path="m4590,1660r,780e" filled="f" strokeweight="1pt">
              <v:path arrowok="t"/>
            </v:shape>
            <v:shape id="_x0000_s2054" style="position:absolute;left:2350;top:1660;width:0;height:780" coordorigin="2350,1660" coordsize="0,780" path="m2350,1660r,780e" filled="f" strokeweight="3pt">
              <v:path arrowok="t"/>
            </v:shape>
            <v:shape id="_x0000_s2053" style="position:absolute;left:10370;top:1660;width:0;height:780" coordorigin="10370,1660" coordsize="0,780" path="m10370,1660r,780e" filled="f" strokeweight="3pt">
              <v:path arrowok="t"/>
            </v:shape>
            <v:shape id="_x0000_s2052" style="position:absolute;left:2320;top:1670;width:8080;height:0" coordorigin="2320,1670" coordsize="8080,0" path="m2320,1670r8080,e" filled="f" strokeweight="1pt">
              <v:path arrowok="t"/>
            </v:shape>
            <v:shape id="_x0000_s2051" style="position:absolute;left:2320;top:2410;width:8080;height:0" coordorigin="2320,2410" coordsize="8080,0" path="m2320,2410r8080,e" filled="f" strokeweight="3pt">
              <v:path arrowok="t"/>
            </v:shape>
            <w10:wrap anchorx="page" anchory="page"/>
          </v:group>
        </w:pict>
      </w:r>
      <w:r w:rsidR="00F7710C">
        <w:rPr>
          <w:rFonts w:ascii="Arial" w:eastAsia="Arial" w:hAnsi="Arial" w:cs="Arial"/>
          <w:b/>
          <w:position w:val="-1"/>
          <w:sz w:val="24"/>
          <w:szCs w:val="24"/>
        </w:rPr>
        <w:t>2.  Security Requirements</w:t>
      </w:r>
    </w:p>
    <w:p w14:paraId="06ACC2AB" w14:textId="77777777" w:rsidR="00683CE4" w:rsidRDefault="00F7710C">
      <w:pPr>
        <w:spacing w:before="18" w:line="243" w:lineRule="auto"/>
        <w:ind w:right="543"/>
        <w:rPr>
          <w:rFonts w:ascii="Cambria" w:eastAsia="Cambria" w:hAnsi="Cambria" w:cs="Cambria"/>
          <w:sz w:val="24"/>
          <w:szCs w:val="24"/>
        </w:rPr>
        <w:sectPr w:rsidR="00683CE4">
          <w:type w:val="continuous"/>
          <w:pgSz w:w="11920" w:h="16840"/>
          <w:pgMar w:top="1400" w:right="1340" w:bottom="280" w:left="1340" w:header="720" w:footer="720" w:gutter="0"/>
          <w:cols w:num="2" w:space="720" w:equalWidth="0">
            <w:col w:w="3075" w:space="295"/>
            <w:col w:w="5870"/>
          </w:cols>
        </w:sectPr>
      </w:pPr>
      <w:r>
        <w:br w:type="column"/>
      </w:r>
      <w:r>
        <w:rPr>
          <w:rFonts w:ascii="Cambria" w:eastAsia="Cambria" w:hAnsi="Cambria" w:cs="Cambria"/>
          <w:b/>
          <w:sz w:val="24"/>
          <w:szCs w:val="24"/>
        </w:rPr>
        <w:t>plans, patches to vulnerabilities and mitigations to Breaches of Security.</w:t>
      </w:r>
    </w:p>
    <w:p w14:paraId="06ACC2AC" w14:textId="77777777" w:rsidR="00683CE4" w:rsidRDefault="00683CE4">
      <w:pPr>
        <w:spacing w:before="5" w:line="220" w:lineRule="exact"/>
        <w:rPr>
          <w:sz w:val="22"/>
          <w:szCs w:val="22"/>
        </w:rPr>
      </w:pPr>
    </w:p>
    <w:p w14:paraId="06ACC2AD" w14:textId="77777777" w:rsidR="00683CE4" w:rsidRDefault="00F7710C">
      <w:pPr>
        <w:spacing w:before="29" w:line="247" w:lineRule="auto"/>
        <w:ind w:left="745" w:right="103" w:hanging="360"/>
        <w:rPr>
          <w:rFonts w:ascii="Arial" w:eastAsia="Arial" w:hAnsi="Arial" w:cs="Arial"/>
          <w:sz w:val="24"/>
          <w:szCs w:val="24"/>
        </w:rPr>
      </w:pPr>
      <w:r>
        <w:rPr>
          <w:rFonts w:ascii="Arial" w:eastAsia="Arial" w:hAnsi="Arial" w:cs="Arial"/>
          <w:sz w:val="24"/>
          <w:szCs w:val="24"/>
        </w:rPr>
        <w:t xml:space="preserve">2.1The Buyer and the Supplier </w:t>
      </w:r>
      <w:proofErr w:type="spellStart"/>
      <w:r>
        <w:rPr>
          <w:rFonts w:ascii="Arial" w:eastAsia="Arial" w:hAnsi="Arial" w:cs="Arial"/>
          <w:sz w:val="24"/>
          <w:szCs w:val="24"/>
        </w:rPr>
        <w:t>recognise</w:t>
      </w:r>
      <w:proofErr w:type="spellEnd"/>
      <w:r>
        <w:rPr>
          <w:rFonts w:ascii="Arial" w:eastAsia="Arial" w:hAnsi="Arial" w:cs="Arial"/>
          <w:sz w:val="24"/>
          <w:szCs w:val="24"/>
        </w:rPr>
        <w:t xml:space="preserve"> that, where specified in Framework Schedule 4 (Framework Management), CCS shall have the right to enforce the Buyer's rights under this Schedule.</w:t>
      </w:r>
    </w:p>
    <w:p w14:paraId="06ACC2AE" w14:textId="77777777" w:rsidR="00683CE4" w:rsidRDefault="00683CE4">
      <w:pPr>
        <w:spacing w:line="120" w:lineRule="exact"/>
        <w:rPr>
          <w:sz w:val="12"/>
          <w:szCs w:val="12"/>
        </w:rPr>
      </w:pPr>
    </w:p>
    <w:p w14:paraId="06ACC2AF" w14:textId="77777777" w:rsidR="00683CE4" w:rsidRDefault="00F7710C">
      <w:pPr>
        <w:spacing w:line="247" w:lineRule="auto"/>
        <w:ind w:left="745" w:right="435" w:hanging="360"/>
        <w:rPr>
          <w:rFonts w:ascii="Arial" w:eastAsia="Arial" w:hAnsi="Arial" w:cs="Arial"/>
          <w:sz w:val="24"/>
          <w:szCs w:val="24"/>
        </w:rPr>
      </w:pPr>
      <w:r>
        <w:rPr>
          <w:rFonts w:ascii="Arial" w:eastAsia="Arial" w:hAnsi="Arial" w:cs="Arial"/>
          <w:sz w:val="24"/>
          <w:szCs w:val="24"/>
        </w:rPr>
        <w:t xml:space="preserve">2.2The Parties acknowledge that the purpose of the ISMS and Security Management Plan are to ensure a good </w:t>
      </w:r>
      <w:proofErr w:type="spellStart"/>
      <w:r>
        <w:rPr>
          <w:rFonts w:ascii="Arial" w:eastAsia="Arial" w:hAnsi="Arial" w:cs="Arial"/>
          <w:sz w:val="24"/>
          <w:szCs w:val="24"/>
        </w:rPr>
        <w:t>organisational</w:t>
      </w:r>
      <w:proofErr w:type="spellEnd"/>
      <w:r>
        <w:rPr>
          <w:rFonts w:ascii="Arial" w:eastAsia="Arial" w:hAnsi="Arial" w:cs="Arial"/>
          <w:sz w:val="24"/>
          <w:szCs w:val="24"/>
        </w:rPr>
        <w:t xml:space="preserve"> approach to security under which the specific requirements of this Contract will be met.</w:t>
      </w:r>
    </w:p>
    <w:p w14:paraId="06ACC2B0" w14:textId="77777777" w:rsidR="00683CE4" w:rsidRDefault="00683CE4">
      <w:pPr>
        <w:spacing w:line="120" w:lineRule="exact"/>
        <w:rPr>
          <w:sz w:val="12"/>
          <w:szCs w:val="12"/>
        </w:rPr>
      </w:pPr>
    </w:p>
    <w:p w14:paraId="06ACC2B1" w14:textId="77777777" w:rsidR="00683CE4" w:rsidRPr="00DC476B" w:rsidRDefault="00F7710C">
      <w:pPr>
        <w:ind w:left="385"/>
        <w:rPr>
          <w:rFonts w:ascii="Arial" w:eastAsia="Arial" w:hAnsi="Arial" w:cs="Arial"/>
          <w:sz w:val="24"/>
          <w:szCs w:val="24"/>
        </w:rPr>
      </w:pPr>
      <w:r>
        <w:rPr>
          <w:rFonts w:ascii="Arial" w:eastAsia="Arial" w:hAnsi="Arial" w:cs="Arial"/>
          <w:sz w:val="24"/>
          <w:szCs w:val="24"/>
        </w:rPr>
        <w:t xml:space="preserve">2.3The Parties shall each </w:t>
      </w:r>
      <w:r w:rsidRPr="00DC476B">
        <w:rPr>
          <w:rFonts w:ascii="Arial" w:eastAsia="Arial" w:hAnsi="Arial" w:cs="Arial"/>
          <w:sz w:val="24"/>
          <w:szCs w:val="24"/>
        </w:rPr>
        <w:t>appoint a security representative to be responsible for</w:t>
      </w:r>
    </w:p>
    <w:p w14:paraId="06ACC2B2" w14:textId="77777777" w:rsidR="00683CE4" w:rsidRPr="00DC476B" w:rsidRDefault="00F7710C">
      <w:pPr>
        <w:spacing w:before="9"/>
        <w:ind w:left="745"/>
        <w:rPr>
          <w:rFonts w:ascii="Arial" w:eastAsia="Arial" w:hAnsi="Arial" w:cs="Arial"/>
          <w:sz w:val="24"/>
          <w:szCs w:val="24"/>
        </w:rPr>
      </w:pPr>
      <w:r w:rsidRPr="00DC476B">
        <w:rPr>
          <w:rFonts w:ascii="Arial" w:eastAsia="Arial" w:hAnsi="Arial" w:cs="Arial"/>
          <w:sz w:val="24"/>
          <w:szCs w:val="24"/>
        </w:rPr>
        <w:t>Security.  The initial security representatives of the Parties are:</w:t>
      </w:r>
    </w:p>
    <w:p w14:paraId="06ACC2B3" w14:textId="77777777" w:rsidR="00683CE4" w:rsidRPr="00DC476B" w:rsidRDefault="00683CE4">
      <w:pPr>
        <w:spacing w:before="9" w:line="120" w:lineRule="exact"/>
        <w:rPr>
          <w:sz w:val="12"/>
          <w:szCs w:val="12"/>
        </w:rPr>
      </w:pPr>
    </w:p>
    <w:p w14:paraId="06ACC2B4" w14:textId="74FCD345" w:rsidR="00683CE4" w:rsidRDefault="00F7710C">
      <w:pPr>
        <w:ind w:left="1090"/>
        <w:rPr>
          <w:rFonts w:ascii="Arial" w:eastAsia="Arial" w:hAnsi="Arial" w:cs="Arial"/>
          <w:sz w:val="24"/>
          <w:szCs w:val="24"/>
        </w:rPr>
      </w:pPr>
      <w:r w:rsidRPr="00DC476B">
        <w:rPr>
          <w:rFonts w:ascii="Arial" w:eastAsia="Arial" w:hAnsi="Arial" w:cs="Arial"/>
          <w:sz w:val="24"/>
          <w:szCs w:val="24"/>
        </w:rPr>
        <w:t xml:space="preserve">2.3.1 </w:t>
      </w:r>
      <w:r w:rsidR="00C64506" w:rsidRPr="00DC476B">
        <w:rPr>
          <w:rFonts w:ascii="Arial" w:eastAsia="Arial" w:hAnsi="Arial" w:cs="Arial"/>
          <w:sz w:val="24"/>
          <w:szCs w:val="24"/>
        </w:rPr>
        <w:t xml:space="preserve">Buyer Representative: </w:t>
      </w:r>
      <w:r w:rsidR="00BF36BD">
        <w:rPr>
          <w:rFonts w:ascii="Arial" w:hAnsi="Arial" w:cs="Arial"/>
          <w:color w:val="000000"/>
          <w:sz w:val="24"/>
          <w:szCs w:val="24"/>
          <w:shd w:val="clear" w:color="auto" w:fill="FFFFFF"/>
        </w:rPr>
        <w:t>REDACTED under FOIA, section 40 Personal Information</w:t>
      </w:r>
      <w:bookmarkStart w:id="0" w:name="_GoBack"/>
      <w:bookmarkEnd w:id="0"/>
    </w:p>
    <w:p w14:paraId="06ACC2B5" w14:textId="77777777" w:rsidR="00683CE4" w:rsidRDefault="00683CE4">
      <w:pPr>
        <w:spacing w:before="9" w:line="120" w:lineRule="exact"/>
        <w:rPr>
          <w:sz w:val="12"/>
          <w:szCs w:val="12"/>
        </w:rPr>
      </w:pPr>
    </w:p>
    <w:p w14:paraId="06ACC2B6" w14:textId="6840957A" w:rsidR="00683CE4" w:rsidRDefault="00F7710C">
      <w:pPr>
        <w:ind w:left="1090"/>
        <w:rPr>
          <w:rFonts w:ascii="Arial" w:eastAsia="Arial" w:hAnsi="Arial" w:cs="Arial"/>
          <w:sz w:val="24"/>
          <w:szCs w:val="24"/>
        </w:rPr>
      </w:pPr>
      <w:r>
        <w:rPr>
          <w:rFonts w:ascii="Arial" w:eastAsia="Arial" w:hAnsi="Arial" w:cs="Arial"/>
          <w:sz w:val="24"/>
          <w:szCs w:val="24"/>
        </w:rPr>
        <w:t xml:space="preserve">2.3.2 </w:t>
      </w:r>
      <w:r w:rsidR="00C64506" w:rsidRPr="00C64506">
        <w:rPr>
          <w:rFonts w:ascii="Arial" w:eastAsia="Arial" w:hAnsi="Arial" w:cs="Arial"/>
          <w:sz w:val="24"/>
          <w:szCs w:val="24"/>
        </w:rPr>
        <w:t>Supplier representative:</w:t>
      </w:r>
      <w:r w:rsidR="00C64506">
        <w:rPr>
          <w:rFonts w:ascii="Arial" w:eastAsia="Arial" w:hAnsi="Arial" w:cs="Arial"/>
          <w:b/>
          <w:sz w:val="24"/>
          <w:szCs w:val="24"/>
        </w:rPr>
        <w:t xml:space="preserve"> </w:t>
      </w:r>
      <w:r w:rsidR="00BF36BD">
        <w:rPr>
          <w:rFonts w:ascii="Arial" w:hAnsi="Arial" w:cs="Arial"/>
          <w:color w:val="000000"/>
          <w:sz w:val="24"/>
          <w:szCs w:val="24"/>
          <w:shd w:val="clear" w:color="auto" w:fill="FFFFFF"/>
        </w:rPr>
        <w:t>REDACTED under FOIA, section 40 Personal Information</w:t>
      </w:r>
    </w:p>
    <w:p w14:paraId="06ACC2B7" w14:textId="77777777" w:rsidR="00683CE4" w:rsidRDefault="00683CE4">
      <w:pPr>
        <w:spacing w:before="9" w:line="120" w:lineRule="exact"/>
        <w:rPr>
          <w:sz w:val="12"/>
          <w:szCs w:val="12"/>
        </w:rPr>
      </w:pPr>
    </w:p>
    <w:p w14:paraId="06ACC2B8" w14:textId="583492A0" w:rsidR="00683CE4" w:rsidRDefault="00F7710C">
      <w:pPr>
        <w:spacing w:line="247" w:lineRule="auto"/>
        <w:ind w:left="745" w:right="450" w:hanging="360"/>
        <w:rPr>
          <w:rFonts w:ascii="Arial" w:eastAsia="Arial" w:hAnsi="Arial" w:cs="Arial"/>
          <w:sz w:val="24"/>
          <w:szCs w:val="24"/>
        </w:rPr>
      </w:pPr>
      <w:r>
        <w:rPr>
          <w:rFonts w:ascii="Arial" w:eastAsia="Arial" w:hAnsi="Arial" w:cs="Arial"/>
          <w:sz w:val="24"/>
          <w:szCs w:val="24"/>
        </w:rPr>
        <w:t>2.4The Buyer shall clearly articulate its high-level security requirements so that the Supplier can ensure that the ISMS, security related activities and any mitigations are driven by these fundamental needs.</w:t>
      </w:r>
    </w:p>
    <w:p w14:paraId="06ACC2B9" w14:textId="77777777" w:rsidR="00683CE4" w:rsidRDefault="00683CE4">
      <w:pPr>
        <w:spacing w:line="120" w:lineRule="exact"/>
        <w:rPr>
          <w:sz w:val="12"/>
          <w:szCs w:val="12"/>
        </w:rPr>
      </w:pPr>
    </w:p>
    <w:p w14:paraId="06ACC2BA" w14:textId="77777777" w:rsidR="00683CE4" w:rsidRDefault="00F7710C">
      <w:pPr>
        <w:spacing w:line="247" w:lineRule="auto"/>
        <w:ind w:left="745" w:right="218" w:hanging="360"/>
        <w:rPr>
          <w:rFonts w:ascii="Arial" w:eastAsia="Arial" w:hAnsi="Arial" w:cs="Arial"/>
          <w:sz w:val="24"/>
          <w:szCs w:val="24"/>
        </w:rPr>
      </w:pPr>
      <w:r>
        <w:rPr>
          <w:rFonts w:ascii="Arial" w:eastAsia="Arial" w:hAnsi="Arial" w:cs="Arial"/>
          <w:sz w:val="24"/>
          <w:szCs w:val="24"/>
        </w:rPr>
        <w:t>2.5Both Parties shall provide a reasonable level of access to any members of their staff for the purposes of designing, implementing and managing security.</w:t>
      </w:r>
    </w:p>
    <w:p w14:paraId="06ACC2BB" w14:textId="77777777" w:rsidR="00683CE4" w:rsidRDefault="00683CE4">
      <w:pPr>
        <w:spacing w:line="120" w:lineRule="exact"/>
        <w:rPr>
          <w:sz w:val="12"/>
          <w:szCs w:val="12"/>
        </w:rPr>
      </w:pPr>
    </w:p>
    <w:p w14:paraId="06ACC2BC" w14:textId="77777777" w:rsidR="00683CE4" w:rsidRDefault="00F7710C">
      <w:pPr>
        <w:spacing w:line="247" w:lineRule="auto"/>
        <w:ind w:left="745" w:right="183" w:hanging="360"/>
        <w:rPr>
          <w:rFonts w:ascii="Arial" w:eastAsia="Arial" w:hAnsi="Arial" w:cs="Arial"/>
          <w:sz w:val="24"/>
          <w:szCs w:val="24"/>
        </w:rPr>
      </w:pPr>
      <w:r>
        <w:rPr>
          <w:rFonts w:ascii="Arial" w:eastAsia="Arial" w:hAnsi="Arial" w:cs="Arial"/>
          <w:sz w:val="24"/>
          <w:szCs w:val="24"/>
        </w:rPr>
        <w:t>2.6The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06ACC2BD" w14:textId="77777777" w:rsidR="00683CE4" w:rsidRDefault="00683CE4">
      <w:pPr>
        <w:spacing w:line="120" w:lineRule="exact"/>
        <w:rPr>
          <w:sz w:val="12"/>
          <w:szCs w:val="12"/>
        </w:rPr>
      </w:pPr>
    </w:p>
    <w:p w14:paraId="06ACC2BE" w14:textId="77777777" w:rsidR="00683CE4" w:rsidRDefault="00F7710C">
      <w:pPr>
        <w:spacing w:line="247" w:lineRule="auto"/>
        <w:ind w:left="745" w:right="395" w:hanging="360"/>
        <w:rPr>
          <w:rFonts w:ascii="Arial" w:eastAsia="Arial" w:hAnsi="Arial" w:cs="Arial"/>
          <w:sz w:val="24"/>
          <w:szCs w:val="24"/>
        </w:rPr>
      </w:pPr>
      <w:r>
        <w:rPr>
          <w:rFonts w:ascii="Arial" w:eastAsia="Arial" w:hAnsi="Arial" w:cs="Arial"/>
          <w:sz w:val="24"/>
          <w:szCs w:val="24"/>
        </w:rPr>
        <w:t xml:space="preserve">2.7The Supplier shall ensure the up-to-date maintenance of a security policy relating to the operation of its own </w:t>
      </w:r>
      <w:proofErr w:type="spellStart"/>
      <w:r>
        <w:rPr>
          <w:rFonts w:ascii="Arial" w:eastAsia="Arial" w:hAnsi="Arial" w:cs="Arial"/>
          <w:sz w:val="24"/>
          <w:szCs w:val="24"/>
        </w:rPr>
        <w:t>organisation</w:t>
      </w:r>
      <w:proofErr w:type="spellEnd"/>
      <w:r>
        <w:rPr>
          <w:rFonts w:ascii="Arial" w:eastAsia="Arial" w:hAnsi="Arial" w:cs="Arial"/>
          <w:sz w:val="24"/>
          <w:szCs w:val="24"/>
        </w:rPr>
        <w:t xml:space="preserve"> and systems and on request shall supply this document as soon as practicable to the Buyer.</w:t>
      </w:r>
    </w:p>
    <w:p w14:paraId="06ACC2BF" w14:textId="77777777" w:rsidR="00683CE4" w:rsidRDefault="00683CE4">
      <w:pPr>
        <w:spacing w:line="120" w:lineRule="exact"/>
        <w:rPr>
          <w:sz w:val="12"/>
          <w:szCs w:val="12"/>
        </w:rPr>
      </w:pPr>
    </w:p>
    <w:p w14:paraId="06ACC2C0" w14:textId="77777777" w:rsidR="00683CE4" w:rsidRDefault="00F7710C">
      <w:pPr>
        <w:spacing w:line="247" w:lineRule="auto"/>
        <w:ind w:left="745" w:right="378" w:hanging="360"/>
        <w:rPr>
          <w:rFonts w:ascii="Arial" w:eastAsia="Arial" w:hAnsi="Arial" w:cs="Arial"/>
          <w:sz w:val="24"/>
          <w:szCs w:val="24"/>
        </w:rPr>
      </w:pPr>
      <w:r>
        <w:rPr>
          <w:rFonts w:ascii="Arial" w:eastAsia="Arial" w:hAnsi="Arial" w:cs="Arial"/>
          <w:sz w:val="24"/>
          <w:szCs w:val="24"/>
        </w:rPr>
        <w:t>2.8The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06ACC2C1" w14:textId="77777777" w:rsidR="00683CE4" w:rsidRDefault="00683CE4">
      <w:pPr>
        <w:spacing w:line="240" w:lineRule="exact"/>
        <w:rPr>
          <w:sz w:val="24"/>
          <w:szCs w:val="24"/>
        </w:rPr>
      </w:pPr>
    </w:p>
    <w:p w14:paraId="06ACC2C2" w14:textId="77777777" w:rsidR="00683CE4" w:rsidRDefault="00F7710C">
      <w:pPr>
        <w:ind w:left="100"/>
        <w:rPr>
          <w:rFonts w:ascii="Arial" w:eastAsia="Arial" w:hAnsi="Arial" w:cs="Arial"/>
          <w:sz w:val="24"/>
          <w:szCs w:val="24"/>
        </w:rPr>
      </w:pPr>
      <w:r>
        <w:rPr>
          <w:rFonts w:ascii="Arial" w:eastAsia="Arial" w:hAnsi="Arial" w:cs="Arial"/>
          <w:b/>
          <w:sz w:val="24"/>
          <w:szCs w:val="24"/>
        </w:rPr>
        <w:t>3.  Information Security Management System (ISMS)</w:t>
      </w:r>
    </w:p>
    <w:p w14:paraId="06ACC2C3" w14:textId="77777777" w:rsidR="00683CE4" w:rsidRDefault="00683CE4">
      <w:pPr>
        <w:spacing w:before="9" w:line="240" w:lineRule="exact"/>
        <w:rPr>
          <w:sz w:val="24"/>
          <w:szCs w:val="24"/>
        </w:rPr>
      </w:pPr>
    </w:p>
    <w:p w14:paraId="06ACC2C4" w14:textId="77777777" w:rsidR="00683CE4" w:rsidRDefault="00F7710C">
      <w:pPr>
        <w:spacing w:line="247" w:lineRule="auto"/>
        <w:ind w:left="745" w:right="94" w:hanging="360"/>
        <w:rPr>
          <w:rFonts w:ascii="Arial" w:eastAsia="Arial" w:hAnsi="Arial" w:cs="Arial"/>
          <w:sz w:val="24"/>
          <w:szCs w:val="24"/>
        </w:rPr>
      </w:pPr>
      <w:r>
        <w:rPr>
          <w:rFonts w:ascii="Arial" w:eastAsia="Arial" w:hAnsi="Arial" w:cs="Arial"/>
          <w:sz w:val="24"/>
          <w:szCs w:val="24"/>
        </w:rPr>
        <w:t>3.1The Supplier shall develop and submit to the Buyer, within twenty (20) Working Days after the Start Date, an information security management system for the purposes of this Contract and shall comply with the requirements of</w:t>
      </w:r>
    </w:p>
    <w:p w14:paraId="06ACC2C5" w14:textId="77777777" w:rsidR="00683CE4" w:rsidRDefault="00F7710C">
      <w:pPr>
        <w:ind w:left="745"/>
        <w:rPr>
          <w:rFonts w:ascii="Arial" w:eastAsia="Arial" w:hAnsi="Arial" w:cs="Arial"/>
          <w:sz w:val="24"/>
          <w:szCs w:val="24"/>
        </w:rPr>
      </w:pPr>
      <w:r>
        <w:rPr>
          <w:rFonts w:ascii="Arial" w:eastAsia="Arial" w:hAnsi="Arial" w:cs="Arial"/>
          <w:sz w:val="24"/>
          <w:szCs w:val="24"/>
        </w:rPr>
        <w:t>Paragraphs 3.4 to 3.6.</w:t>
      </w:r>
    </w:p>
    <w:p w14:paraId="06ACC2C6" w14:textId="77777777" w:rsidR="00683CE4" w:rsidRDefault="00683CE4">
      <w:pPr>
        <w:spacing w:before="9" w:line="120" w:lineRule="exact"/>
        <w:rPr>
          <w:sz w:val="12"/>
          <w:szCs w:val="12"/>
        </w:rPr>
      </w:pPr>
    </w:p>
    <w:p w14:paraId="06ACC2C7" w14:textId="77777777" w:rsidR="00683CE4" w:rsidRDefault="00F7710C">
      <w:pPr>
        <w:spacing w:line="247" w:lineRule="auto"/>
        <w:ind w:left="745" w:right="374" w:hanging="360"/>
        <w:rPr>
          <w:rFonts w:ascii="Arial" w:eastAsia="Arial" w:hAnsi="Arial" w:cs="Arial"/>
          <w:sz w:val="24"/>
          <w:szCs w:val="24"/>
        </w:rPr>
        <w:sectPr w:rsidR="00683CE4">
          <w:type w:val="continuous"/>
          <w:pgSz w:w="11920" w:h="16840"/>
          <w:pgMar w:top="1400" w:right="1340" w:bottom="280" w:left="1340" w:header="720" w:footer="720" w:gutter="0"/>
          <w:cols w:space="720"/>
        </w:sectPr>
      </w:pPr>
      <w:r>
        <w:rPr>
          <w:rFonts w:ascii="Arial" w:eastAsia="Arial" w:hAnsi="Arial" w:cs="Arial"/>
          <w:sz w:val="24"/>
          <w:szCs w:val="24"/>
        </w:rPr>
        <w:t>3.2The Supplier acknowledges that the Buyer places great emphasis on the reliability of the performance of the Deliverables, confidentiality, integrity and availability of information and consequently on the security provided by the</w:t>
      </w:r>
    </w:p>
    <w:p w14:paraId="06ACC2C8" w14:textId="77777777" w:rsidR="00683CE4" w:rsidRDefault="00683CE4">
      <w:pPr>
        <w:spacing w:before="6" w:line="220" w:lineRule="exact"/>
        <w:rPr>
          <w:sz w:val="22"/>
          <w:szCs w:val="22"/>
        </w:rPr>
      </w:pPr>
    </w:p>
    <w:p w14:paraId="06ACC2C9" w14:textId="77777777" w:rsidR="00683CE4" w:rsidRDefault="00F7710C">
      <w:pPr>
        <w:spacing w:before="29" w:line="247" w:lineRule="auto"/>
        <w:ind w:left="745" w:right="280"/>
        <w:rPr>
          <w:rFonts w:ascii="Arial" w:eastAsia="Arial" w:hAnsi="Arial" w:cs="Arial"/>
          <w:sz w:val="24"/>
          <w:szCs w:val="24"/>
        </w:rPr>
      </w:pPr>
      <w:r>
        <w:rPr>
          <w:rFonts w:ascii="Arial" w:eastAsia="Arial" w:hAnsi="Arial" w:cs="Arial"/>
          <w:sz w:val="24"/>
          <w:szCs w:val="24"/>
        </w:rPr>
        <w:t>ISMS and that the Supplier shall be responsible for the effective performance of the ISMS.</w:t>
      </w:r>
    </w:p>
    <w:p w14:paraId="06ACC2CA" w14:textId="77777777" w:rsidR="00683CE4" w:rsidRDefault="00683CE4">
      <w:pPr>
        <w:spacing w:line="120" w:lineRule="exact"/>
        <w:rPr>
          <w:sz w:val="12"/>
          <w:szCs w:val="12"/>
        </w:rPr>
      </w:pPr>
    </w:p>
    <w:p w14:paraId="06ACC2CB" w14:textId="77777777" w:rsidR="00683CE4" w:rsidRDefault="00F7710C">
      <w:pPr>
        <w:ind w:left="385"/>
        <w:rPr>
          <w:rFonts w:ascii="Arial" w:eastAsia="Arial" w:hAnsi="Arial" w:cs="Arial"/>
          <w:sz w:val="24"/>
          <w:szCs w:val="24"/>
        </w:rPr>
      </w:pPr>
      <w:r>
        <w:rPr>
          <w:rFonts w:ascii="Arial" w:eastAsia="Arial" w:hAnsi="Arial" w:cs="Arial"/>
          <w:sz w:val="24"/>
          <w:szCs w:val="24"/>
        </w:rPr>
        <w:t>3.3The Buyer acknowledges that;</w:t>
      </w:r>
    </w:p>
    <w:p w14:paraId="06ACC2CC" w14:textId="77777777" w:rsidR="00683CE4" w:rsidRDefault="00683CE4">
      <w:pPr>
        <w:spacing w:before="9" w:line="120" w:lineRule="exact"/>
        <w:rPr>
          <w:sz w:val="12"/>
          <w:szCs w:val="12"/>
        </w:rPr>
      </w:pPr>
    </w:p>
    <w:p w14:paraId="06ACC2CD" w14:textId="77777777" w:rsidR="00683CE4" w:rsidRDefault="00F7710C">
      <w:pPr>
        <w:spacing w:line="247" w:lineRule="auto"/>
        <w:ind w:left="1750" w:right="125" w:hanging="720"/>
        <w:rPr>
          <w:rFonts w:ascii="Arial" w:eastAsia="Arial" w:hAnsi="Arial" w:cs="Arial"/>
          <w:sz w:val="24"/>
          <w:szCs w:val="24"/>
        </w:rPr>
      </w:pPr>
      <w:r>
        <w:rPr>
          <w:rFonts w:ascii="Arial" w:eastAsia="Arial" w:hAnsi="Arial" w:cs="Arial"/>
          <w:sz w:val="24"/>
          <w:szCs w:val="24"/>
        </w:rPr>
        <w:t>3.3.1   If the Buyer has not stipulated during a Further Competition that it requires a bespoke ISMS, the ISMS provided by the Supplier may be an extant ISMS covering the Services and their implementation across the Supplier’s estate; and</w:t>
      </w:r>
    </w:p>
    <w:p w14:paraId="06ACC2CE" w14:textId="77777777" w:rsidR="00683CE4" w:rsidRDefault="00683CE4">
      <w:pPr>
        <w:spacing w:line="120" w:lineRule="exact"/>
        <w:rPr>
          <w:sz w:val="12"/>
          <w:szCs w:val="12"/>
        </w:rPr>
      </w:pPr>
    </w:p>
    <w:p w14:paraId="06ACC2CF" w14:textId="77777777" w:rsidR="00683CE4" w:rsidRDefault="00F7710C">
      <w:pPr>
        <w:spacing w:line="247" w:lineRule="auto"/>
        <w:ind w:left="1750" w:right="151" w:hanging="720"/>
        <w:rPr>
          <w:rFonts w:ascii="Arial" w:eastAsia="Arial" w:hAnsi="Arial" w:cs="Arial"/>
          <w:sz w:val="24"/>
          <w:szCs w:val="24"/>
        </w:rPr>
      </w:pPr>
      <w:r>
        <w:rPr>
          <w:rFonts w:ascii="Arial" w:eastAsia="Arial" w:hAnsi="Arial" w:cs="Arial"/>
          <w:sz w:val="24"/>
          <w:szCs w:val="24"/>
        </w:rPr>
        <w:t>3.3.2   Where the Buyer has stipulated that it requires a bespoke ISMS then the Supplier shall be required to present the ISMS for the Buyer’s Approval.</w:t>
      </w:r>
    </w:p>
    <w:p w14:paraId="06ACC2D0" w14:textId="77777777" w:rsidR="00683CE4" w:rsidRDefault="00683CE4">
      <w:pPr>
        <w:spacing w:line="120" w:lineRule="exact"/>
        <w:rPr>
          <w:sz w:val="12"/>
          <w:szCs w:val="12"/>
        </w:rPr>
      </w:pPr>
    </w:p>
    <w:p w14:paraId="06ACC2D1" w14:textId="77777777" w:rsidR="00683CE4" w:rsidRDefault="00F7710C">
      <w:pPr>
        <w:ind w:left="385"/>
        <w:rPr>
          <w:rFonts w:ascii="Arial" w:eastAsia="Arial" w:hAnsi="Arial" w:cs="Arial"/>
          <w:sz w:val="24"/>
          <w:szCs w:val="24"/>
        </w:rPr>
      </w:pPr>
      <w:r>
        <w:rPr>
          <w:rFonts w:ascii="Arial" w:eastAsia="Arial" w:hAnsi="Arial" w:cs="Arial"/>
          <w:sz w:val="24"/>
          <w:szCs w:val="24"/>
        </w:rPr>
        <w:t>3.4The ISMS shall:</w:t>
      </w:r>
    </w:p>
    <w:p w14:paraId="06ACC2D2" w14:textId="77777777" w:rsidR="00683CE4" w:rsidRDefault="00683CE4">
      <w:pPr>
        <w:spacing w:before="9" w:line="120" w:lineRule="exact"/>
        <w:rPr>
          <w:sz w:val="12"/>
          <w:szCs w:val="12"/>
        </w:rPr>
      </w:pPr>
    </w:p>
    <w:p w14:paraId="06ACC2D3" w14:textId="77777777" w:rsidR="00683CE4" w:rsidRDefault="00F7710C">
      <w:pPr>
        <w:spacing w:line="247" w:lineRule="auto"/>
        <w:ind w:left="1750" w:right="84" w:hanging="720"/>
        <w:rPr>
          <w:rFonts w:ascii="Arial" w:eastAsia="Arial" w:hAnsi="Arial" w:cs="Arial"/>
          <w:sz w:val="24"/>
          <w:szCs w:val="24"/>
        </w:rPr>
      </w:pPr>
      <w:r>
        <w:rPr>
          <w:rFonts w:ascii="Arial" w:eastAsia="Arial" w:hAnsi="Arial" w:cs="Arial"/>
          <w:sz w:val="24"/>
          <w:szCs w:val="24"/>
        </w:rPr>
        <w:t>3.4.1   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w:t>
      </w:r>
    </w:p>
    <w:p w14:paraId="06ACC2D4" w14:textId="77777777" w:rsidR="00683CE4" w:rsidRDefault="00683CE4">
      <w:pPr>
        <w:spacing w:line="120" w:lineRule="exact"/>
        <w:rPr>
          <w:sz w:val="12"/>
          <w:szCs w:val="12"/>
        </w:rPr>
      </w:pPr>
    </w:p>
    <w:p w14:paraId="06ACC2D5" w14:textId="77777777" w:rsidR="00683CE4" w:rsidRDefault="00F7710C">
      <w:pPr>
        <w:spacing w:line="247" w:lineRule="auto"/>
        <w:ind w:left="1750" w:right="204" w:hanging="720"/>
        <w:rPr>
          <w:rFonts w:ascii="Arial" w:eastAsia="Arial" w:hAnsi="Arial" w:cs="Arial"/>
          <w:sz w:val="24"/>
          <w:szCs w:val="24"/>
        </w:rPr>
      </w:pPr>
      <w:r>
        <w:rPr>
          <w:rFonts w:ascii="Arial" w:eastAsia="Arial" w:hAnsi="Arial" w:cs="Arial"/>
          <w:sz w:val="24"/>
          <w:szCs w:val="24"/>
        </w:rPr>
        <w:t>3.4.2   meet the relevant standards in ISO/IEC 27001 and ISO/IEC27002 in accordance with Paragraph 7;</w:t>
      </w:r>
    </w:p>
    <w:p w14:paraId="06ACC2D6" w14:textId="77777777" w:rsidR="00683CE4" w:rsidRDefault="00683CE4">
      <w:pPr>
        <w:spacing w:line="120" w:lineRule="exact"/>
        <w:rPr>
          <w:sz w:val="12"/>
          <w:szCs w:val="12"/>
        </w:rPr>
      </w:pPr>
    </w:p>
    <w:p w14:paraId="06ACC2D7" w14:textId="77777777" w:rsidR="00683CE4" w:rsidRDefault="00F7710C">
      <w:pPr>
        <w:ind w:left="1030"/>
        <w:rPr>
          <w:rFonts w:ascii="Arial" w:eastAsia="Arial" w:hAnsi="Arial" w:cs="Arial"/>
          <w:sz w:val="24"/>
          <w:szCs w:val="24"/>
        </w:rPr>
      </w:pPr>
      <w:r>
        <w:rPr>
          <w:rFonts w:ascii="Arial" w:eastAsia="Arial" w:hAnsi="Arial" w:cs="Arial"/>
          <w:sz w:val="24"/>
          <w:szCs w:val="24"/>
        </w:rPr>
        <w:t>3.4.3   at all times provide a level of security which:</w:t>
      </w:r>
    </w:p>
    <w:p w14:paraId="06ACC2D8" w14:textId="77777777" w:rsidR="00683CE4" w:rsidRDefault="00683CE4">
      <w:pPr>
        <w:spacing w:before="9" w:line="120" w:lineRule="exact"/>
        <w:rPr>
          <w:sz w:val="12"/>
          <w:szCs w:val="12"/>
        </w:rPr>
      </w:pPr>
    </w:p>
    <w:p w14:paraId="06ACC2D9" w14:textId="77777777" w:rsidR="00683CE4" w:rsidRDefault="00F7710C">
      <w:pPr>
        <w:ind w:left="1795"/>
        <w:rPr>
          <w:rFonts w:ascii="Arial" w:eastAsia="Arial" w:hAnsi="Arial" w:cs="Arial"/>
          <w:sz w:val="24"/>
          <w:szCs w:val="24"/>
        </w:rPr>
      </w:pPr>
      <w:r>
        <w:rPr>
          <w:rFonts w:ascii="Arial" w:eastAsia="Arial" w:hAnsi="Arial" w:cs="Arial"/>
          <w:sz w:val="24"/>
          <w:szCs w:val="24"/>
        </w:rPr>
        <w:t>a)     is in accordance with the Law and this Contract;</w:t>
      </w:r>
    </w:p>
    <w:p w14:paraId="06ACC2DA" w14:textId="77777777" w:rsidR="00683CE4" w:rsidRDefault="00683CE4">
      <w:pPr>
        <w:spacing w:before="9" w:line="120" w:lineRule="exact"/>
        <w:rPr>
          <w:sz w:val="12"/>
          <w:szCs w:val="12"/>
        </w:rPr>
      </w:pPr>
    </w:p>
    <w:p w14:paraId="06ACC2DB" w14:textId="77777777" w:rsidR="00683CE4" w:rsidRDefault="00F7710C">
      <w:pPr>
        <w:ind w:left="1795"/>
        <w:rPr>
          <w:rFonts w:ascii="Arial" w:eastAsia="Arial" w:hAnsi="Arial" w:cs="Arial"/>
          <w:sz w:val="24"/>
          <w:szCs w:val="24"/>
        </w:rPr>
      </w:pPr>
      <w:r>
        <w:rPr>
          <w:rFonts w:ascii="Arial" w:eastAsia="Arial" w:hAnsi="Arial" w:cs="Arial"/>
          <w:sz w:val="24"/>
          <w:szCs w:val="24"/>
        </w:rPr>
        <w:t>b)     complies with the Baseline Security Requirements;</w:t>
      </w:r>
    </w:p>
    <w:p w14:paraId="06ACC2DC" w14:textId="77777777" w:rsidR="00683CE4" w:rsidRDefault="00683CE4">
      <w:pPr>
        <w:spacing w:before="9" w:line="120" w:lineRule="exact"/>
        <w:rPr>
          <w:sz w:val="12"/>
          <w:szCs w:val="12"/>
        </w:rPr>
      </w:pPr>
    </w:p>
    <w:p w14:paraId="06ACC2DD" w14:textId="77777777" w:rsidR="00683CE4" w:rsidRDefault="00F7710C">
      <w:pPr>
        <w:ind w:left="1795"/>
        <w:rPr>
          <w:rFonts w:ascii="Arial" w:eastAsia="Arial" w:hAnsi="Arial" w:cs="Arial"/>
          <w:sz w:val="24"/>
          <w:szCs w:val="24"/>
        </w:rPr>
      </w:pPr>
      <w:r>
        <w:rPr>
          <w:rFonts w:ascii="Arial" w:eastAsia="Arial" w:hAnsi="Arial" w:cs="Arial"/>
          <w:sz w:val="24"/>
          <w:szCs w:val="24"/>
        </w:rPr>
        <w:t>c)      as a minimum demonstrates Good Industry Practice;</w:t>
      </w:r>
    </w:p>
    <w:p w14:paraId="06ACC2DE" w14:textId="77777777" w:rsidR="00683CE4" w:rsidRDefault="00683CE4">
      <w:pPr>
        <w:spacing w:before="9" w:line="120" w:lineRule="exact"/>
        <w:rPr>
          <w:sz w:val="12"/>
          <w:szCs w:val="12"/>
        </w:rPr>
      </w:pPr>
    </w:p>
    <w:p w14:paraId="06ACC2DF" w14:textId="77777777" w:rsidR="00683CE4" w:rsidRDefault="00F7710C">
      <w:pPr>
        <w:tabs>
          <w:tab w:val="left" w:pos="2360"/>
        </w:tabs>
        <w:spacing w:line="247" w:lineRule="auto"/>
        <w:ind w:left="2365" w:right="538" w:hanging="570"/>
        <w:rPr>
          <w:rFonts w:ascii="Arial" w:eastAsia="Arial" w:hAnsi="Arial" w:cs="Arial"/>
          <w:sz w:val="24"/>
          <w:szCs w:val="24"/>
        </w:rPr>
      </w:pPr>
      <w:r>
        <w:rPr>
          <w:rFonts w:ascii="Arial" w:eastAsia="Arial" w:hAnsi="Arial" w:cs="Arial"/>
          <w:sz w:val="24"/>
          <w:szCs w:val="24"/>
        </w:rPr>
        <w:t>d)</w:t>
      </w:r>
      <w:r>
        <w:rPr>
          <w:rFonts w:ascii="Arial" w:eastAsia="Arial" w:hAnsi="Arial" w:cs="Arial"/>
          <w:sz w:val="24"/>
          <w:szCs w:val="24"/>
        </w:rPr>
        <w:tab/>
        <w:t>where specified by a Buyer that has undertaken a Further Competition - complies with the Security Policy and the ICT Policy;</w:t>
      </w:r>
    </w:p>
    <w:p w14:paraId="06ACC2E0" w14:textId="77777777" w:rsidR="00683CE4" w:rsidRDefault="00683CE4">
      <w:pPr>
        <w:spacing w:line="120" w:lineRule="exact"/>
        <w:rPr>
          <w:sz w:val="12"/>
          <w:szCs w:val="12"/>
        </w:rPr>
      </w:pPr>
    </w:p>
    <w:p w14:paraId="06ACC2E1" w14:textId="77777777" w:rsidR="00683CE4" w:rsidRDefault="00F7710C">
      <w:pPr>
        <w:tabs>
          <w:tab w:val="left" w:pos="2360"/>
        </w:tabs>
        <w:spacing w:line="247" w:lineRule="auto"/>
        <w:ind w:left="2365" w:right="97" w:hanging="570"/>
        <w:rPr>
          <w:rFonts w:ascii="Arial" w:eastAsia="Arial" w:hAnsi="Arial" w:cs="Arial"/>
          <w:sz w:val="24"/>
          <w:szCs w:val="24"/>
        </w:rPr>
      </w:pPr>
      <w:r>
        <w:rPr>
          <w:rFonts w:ascii="Arial" w:eastAsia="Arial" w:hAnsi="Arial" w:cs="Arial"/>
          <w:sz w:val="24"/>
          <w:szCs w:val="24"/>
        </w:rPr>
        <w:t>e)</w:t>
      </w:r>
      <w:r>
        <w:rPr>
          <w:rFonts w:ascii="Arial" w:eastAsia="Arial" w:hAnsi="Arial" w:cs="Arial"/>
          <w:sz w:val="24"/>
          <w:szCs w:val="24"/>
        </w:rPr>
        <w:tab/>
        <w:t>complies with at least the minimum set of security measures and standards as determined by the Security Policy Framework (Tiers 1-4)</w:t>
      </w:r>
    </w:p>
    <w:p w14:paraId="06ACC2E2" w14:textId="77777777" w:rsidR="00683CE4" w:rsidRDefault="00F7710C">
      <w:pPr>
        <w:spacing w:line="247" w:lineRule="auto"/>
        <w:ind w:left="2365" w:right="155"/>
        <w:rPr>
          <w:rFonts w:ascii="Arial" w:eastAsia="Arial" w:hAnsi="Arial" w:cs="Arial"/>
          <w:sz w:val="24"/>
          <w:szCs w:val="24"/>
        </w:rPr>
      </w:pPr>
      <w:r>
        <w:rPr>
          <w:rFonts w:ascii="Arial" w:eastAsia="Arial" w:hAnsi="Arial" w:cs="Arial"/>
          <w:sz w:val="24"/>
          <w:szCs w:val="24"/>
        </w:rPr>
        <w:t>(</w:t>
      </w:r>
      <w:hyperlink r:id="rId9">
        <w:r>
          <w:rPr>
            <w:rFonts w:ascii="Arial" w:eastAsia="Arial" w:hAnsi="Arial" w:cs="Arial"/>
            <w:color w:val="3366FF"/>
            <w:sz w:val="24"/>
            <w:szCs w:val="24"/>
            <w:u w:val="thick" w:color="3366FF"/>
          </w:rPr>
          <w:t>https://www.gov.uk/government/publications/security-policy-fra</w:t>
        </w:r>
      </w:hyperlink>
      <w:r>
        <w:rPr>
          <w:rFonts w:ascii="Arial" w:eastAsia="Arial" w:hAnsi="Arial" w:cs="Arial"/>
          <w:color w:val="3366FF"/>
          <w:sz w:val="24"/>
          <w:szCs w:val="24"/>
        </w:rPr>
        <w:t xml:space="preserve"> </w:t>
      </w:r>
      <w:hyperlink r:id="rId10">
        <w:proofErr w:type="spellStart"/>
        <w:r>
          <w:rPr>
            <w:rFonts w:ascii="Arial" w:eastAsia="Arial" w:hAnsi="Arial" w:cs="Arial"/>
            <w:color w:val="3366FF"/>
            <w:sz w:val="24"/>
            <w:szCs w:val="24"/>
            <w:u w:val="thick" w:color="3366FF"/>
          </w:rPr>
          <w:t>mework</w:t>
        </w:r>
        <w:proofErr w:type="spellEnd"/>
        <w:r>
          <w:rPr>
            <w:rFonts w:ascii="Arial" w:eastAsia="Arial" w:hAnsi="Arial" w:cs="Arial"/>
            <w:color w:val="3366FF"/>
            <w:sz w:val="24"/>
            <w:szCs w:val="24"/>
            <w:u w:val="thick" w:color="3366FF"/>
          </w:rPr>
          <w:t>/</w:t>
        </w:r>
        <w:proofErr w:type="spellStart"/>
        <w:r>
          <w:rPr>
            <w:rFonts w:ascii="Arial" w:eastAsia="Arial" w:hAnsi="Arial" w:cs="Arial"/>
            <w:color w:val="3366FF"/>
            <w:sz w:val="24"/>
            <w:szCs w:val="24"/>
            <w:u w:val="thick" w:color="3366FF"/>
          </w:rPr>
          <w:t>hmg</w:t>
        </w:r>
        <w:proofErr w:type="spellEnd"/>
        <w:r>
          <w:rPr>
            <w:rFonts w:ascii="Arial" w:eastAsia="Arial" w:hAnsi="Arial" w:cs="Arial"/>
            <w:color w:val="3366FF"/>
            <w:sz w:val="24"/>
            <w:szCs w:val="24"/>
            <w:u w:val="thick" w:color="3366FF"/>
          </w:rPr>
          <w:t>-security-policy-framework</w:t>
        </w:r>
        <w:r>
          <w:rPr>
            <w:rFonts w:ascii="Arial" w:eastAsia="Arial" w:hAnsi="Arial" w:cs="Arial"/>
            <w:color w:val="3366FF"/>
            <w:sz w:val="24"/>
            <w:szCs w:val="24"/>
          </w:rPr>
          <w:t>)</w:t>
        </w:r>
      </w:hyperlink>
    </w:p>
    <w:p w14:paraId="06ACC2E3" w14:textId="77777777" w:rsidR="00683CE4" w:rsidRDefault="00683CE4">
      <w:pPr>
        <w:spacing w:line="120" w:lineRule="exact"/>
        <w:rPr>
          <w:sz w:val="12"/>
          <w:szCs w:val="12"/>
        </w:rPr>
      </w:pPr>
    </w:p>
    <w:p w14:paraId="06ACC2E4" w14:textId="77777777" w:rsidR="00683CE4" w:rsidRDefault="00F7710C">
      <w:pPr>
        <w:tabs>
          <w:tab w:val="left" w:pos="2360"/>
        </w:tabs>
        <w:spacing w:line="247" w:lineRule="auto"/>
        <w:ind w:left="2365" w:right="283" w:hanging="570"/>
        <w:rPr>
          <w:rFonts w:ascii="Arial" w:eastAsia="Arial" w:hAnsi="Arial" w:cs="Arial"/>
          <w:sz w:val="24"/>
          <w:szCs w:val="24"/>
        </w:rPr>
      </w:pPr>
      <w:r>
        <w:rPr>
          <w:rFonts w:ascii="Arial" w:eastAsia="Arial" w:hAnsi="Arial" w:cs="Arial"/>
          <w:sz w:val="24"/>
          <w:szCs w:val="24"/>
        </w:rPr>
        <w:t>f)</w:t>
      </w:r>
      <w:r>
        <w:rPr>
          <w:rFonts w:ascii="Arial" w:eastAsia="Arial" w:hAnsi="Arial" w:cs="Arial"/>
          <w:sz w:val="24"/>
          <w:szCs w:val="24"/>
        </w:rPr>
        <w:tab/>
        <w:t>takes account of guidance issued by the Centre for Protection of National Infrastructure (</w:t>
      </w:r>
      <w:hyperlink r:id="rId11">
        <w:r>
          <w:rPr>
            <w:rFonts w:ascii="Arial" w:eastAsia="Arial" w:hAnsi="Arial" w:cs="Arial"/>
            <w:color w:val="0000FF"/>
            <w:sz w:val="24"/>
            <w:szCs w:val="24"/>
            <w:u w:val="thick" w:color="0000FF"/>
          </w:rPr>
          <w:t>https://www.cpni.gov.uk</w:t>
        </w:r>
        <w:r>
          <w:rPr>
            <w:rFonts w:ascii="Arial" w:eastAsia="Arial" w:hAnsi="Arial" w:cs="Arial"/>
            <w:color w:val="000000"/>
            <w:sz w:val="24"/>
            <w:szCs w:val="24"/>
          </w:rPr>
          <w:t>)</w:t>
        </w:r>
      </w:hyperlink>
    </w:p>
    <w:p w14:paraId="06ACC2E5" w14:textId="77777777" w:rsidR="00683CE4" w:rsidRDefault="00683CE4">
      <w:pPr>
        <w:spacing w:line="120" w:lineRule="exact"/>
        <w:rPr>
          <w:sz w:val="12"/>
          <w:szCs w:val="12"/>
        </w:rPr>
      </w:pPr>
    </w:p>
    <w:p w14:paraId="06ACC2E6" w14:textId="77777777" w:rsidR="00683CE4" w:rsidRDefault="00F7710C">
      <w:pPr>
        <w:ind w:left="1795"/>
        <w:rPr>
          <w:rFonts w:ascii="Arial" w:eastAsia="Arial" w:hAnsi="Arial" w:cs="Arial"/>
          <w:sz w:val="24"/>
          <w:szCs w:val="24"/>
        </w:rPr>
      </w:pPr>
      <w:r>
        <w:rPr>
          <w:rFonts w:ascii="Arial" w:eastAsia="Arial" w:hAnsi="Arial" w:cs="Arial"/>
          <w:sz w:val="24"/>
          <w:szCs w:val="24"/>
        </w:rPr>
        <w:t>g)     complies with HMG Information Assurance Maturity Model and</w:t>
      </w:r>
    </w:p>
    <w:p w14:paraId="06ACC2E7" w14:textId="77777777" w:rsidR="00683CE4" w:rsidRDefault="00F7710C">
      <w:pPr>
        <w:spacing w:before="9"/>
        <w:ind w:left="2365"/>
        <w:rPr>
          <w:rFonts w:ascii="Arial" w:eastAsia="Arial" w:hAnsi="Arial" w:cs="Arial"/>
          <w:sz w:val="24"/>
          <w:szCs w:val="24"/>
        </w:rPr>
      </w:pPr>
      <w:r>
        <w:rPr>
          <w:rFonts w:ascii="Arial" w:eastAsia="Arial" w:hAnsi="Arial" w:cs="Arial"/>
          <w:sz w:val="24"/>
          <w:szCs w:val="24"/>
        </w:rPr>
        <w:t>Assurance Framework</w:t>
      </w:r>
    </w:p>
    <w:p w14:paraId="06ACC2E8" w14:textId="77777777" w:rsidR="00683CE4" w:rsidRDefault="00F7710C">
      <w:pPr>
        <w:spacing w:before="9"/>
        <w:ind w:left="2365"/>
        <w:rPr>
          <w:rFonts w:ascii="Arial" w:eastAsia="Arial" w:hAnsi="Arial" w:cs="Arial"/>
          <w:sz w:val="24"/>
          <w:szCs w:val="24"/>
        </w:rPr>
      </w:pPr>
      <w:r>
        <w:rPr>
          <w:rFonts w:ascii="Arial" w:eastAsia="Arial" w:hAnsi="Arial" w:cs="Arial"/>
          <w:sz w:val="24"/>
          <w:szCs w:val="24"/>
        </w:rPr>
        <w:t>(</w:t>
      </w:r>
      <w:hyperlink r:id="rId12">
        <w:r>
          <w:rPr>
            <w:rFonts w:ascii="Arial" w:eastAsia="Arial" w:hAnsi="Arial" w:cs="Arial"/>
            <w:color w:val="0000FF"/>
            <w:sz w:val="24"/>
            <w:szCs w:val="24"/>
            <w:u w:val="thick" w:color="0000FF"/>
          </w:rPr>
          <w:t>https://www.ncsc.gov.uk/articles/hmg-ia-maturity-model-iamm</w:t>
        </w:r>
        <w:r>
          <w:rPr>
            <w:rFonts w:ascii="Arial" w:eastAsia="Arial" w:hAnsi="Arial" w:cs="Arial"/>
            <w:color w:val="000000"/>
            <w:sz w:val="24"/>
            <w:szCs w:val="24"/>
          </w:rPr>
          <w:t>)</w:t>
        </w:r>
      </w:hyperlink>
    </w:p>
    <w:p w14:paraId="06ACC2E9" w14:textId="77777777" w:rsidR="00683CE4" w:rsidRDefault="00683CE4">
      <w:pPr>
        <w:spacing w:before="9" w:line="120" w:lineRule="exact"/>
        <w:rPr>
          <w:sz w:val="12"/>
          <w:szCs w:val="12"/>
        </w:rPr>
      </w:pPr>
    </w:p>
    <w:p w14:paraId="06ACC2EA" w14:textId="77777777" w:rsidR="00683CE4" w:rsidRDefault="00F7710C">
      <w:pPr>
        <w:tabs>
          <w:tab w:val="left" w:pos="2360"/>
        </w:tabs>
        <w:spacing w:line="247" w:lineRule="auto"/>
        <w:ind w:left="2365" w:right="351" w:hanging="570"/>
        <w:rPr>
          <w:rFonts w:ascii="Arial" w:eastAsia="Arial" w:hAnsi="Arial" w:cs="Arial"/>
          <w:sz w:val="24"/>
          <w:szCs w:val="24"/>
        </w:rPr>
        <w:sectPr w:rsidR="00683CE4">
          <w:pgSz w:w="11920" w:h="16840"/>
          <w:pgMar w:top="1400" w:right="1340" w:bottom="280" w:left="1340" w:header="739" w:footer="1194" w:gutter="0"/>
          <w:cols w:space="720"/>
        </w:sectPr>
      </w:pPr>
      <w:r>
        <w:rPr>
          <w:rFonts w:ascii="Arial" w:eastAsia="Arial" w:hAnsi="Arial" w:cs="Arial"/>
          <w:sz w:val="24"/>
          <w:szCs w:val="24"/>
        </w:rPr>
        <w:t>h)</w:t>
      </w:r>
      <w:r>
        <w:rPr>
          <w:rFonts w:ascii="Arial" w:eastAsia="Arial" w:hAnsi="Arial" w:cs="Arial"/>
          <w:sz w:val="24"/>
          <w:szCs w:val="24"/>
        </w:rPr>
        <w:tab/>
        <w:t>meets any specific security threats of immediate relevance to the ISMS, the Deliverables and/or Government Data;</w:t>
      </w:r>
    </w:p>
    <w:p w14:paraId="06ACC2EB" w14:textId="77777777" w:rsidR="00683CE4" w:rsidRDefault="00683CE4">
      <w:pPr>
        <w:spacing w:before="6" w:line="220" w:lineRule="exact"/>
        <w:rPr>
          <w:sz w:val="22"/>
          <w:szCs w:val="22"/>
        </w:rPr>
      </w:pPr>
    </w:p>
    <w:p w14:paraId="06ACC2EC" w14:textId="77777777" w:rsidR="00683CE4" w:rsidRDefault="00F7710C">
      <w:pPr>
        <w:tabs>
          <w:tab w:val="left" w:pos="2360"/>
        </w:tabs>
        <w:spacing w:before="29" w:line="247" w:lineRule="auto"/>
        <w:ind w:left="2365" w:right="613" w:hanging="570"/>
        <w:rPr>
          <w:rFonts w:ascii="Arial" w:eastAsia="Arial" w:hAnsi="Arial" w:cs="Arial"/>
          <w:sz w:val="24"/>
          <w:szCs w:val="24"/>
        </w:rPr>
      </w:pPr>
      <w:proofErr w:type="spellStart"/>
      <w:r>
        <w:rPr>
          <w:rFonts w:ascii="Arial" w:eastAsia="Arial" w:hAnsi="Arial" w:cs="Arial"/>
          <w:sz w:val="24"/>
          <w:szCs w:val="24"/>
        </w:rPr>
        <w:t>i</w:t>
      </w:r>
      <w:proofErr w:type="spellEnd"/>
      <w:r>
        <w:rPr>
          <w:rFonts w:ascii="Arial" w:eastAsia="Arial" w:hAnsi="Arial" w:cs="Arial"/>
          <w:sz w:val="24"/>
          <w:szCs w:val="24"/>
        </w:rPr>
        <w:t>)</w:t>
      </w:r>
      <w:r>
        <w:rPr>
          <w:rFonts w:ascii="Arial" w:eastAsia="Arial" w:hAnsi="Arial" w:cs="Arial"/>
          <w:sz w:val="24"/>
          <w:szCs w:val="24"/>
        </w:rPr>
        <w:tab/>
        <w:t xml:space="preserve">addresses issues of incompatibility with the Supplier’s own </w:t>
      </w:r>
      <w:proofErr w:type="spellStart"/>
      <w:r>
        <w:rPr>
          <w:rFonts w:ascii="Arial" w:eastAsia="Arial" w:hAnsi="Arial" w:cs="Arial"/>
          <w:sz w:val="24"/>
          <w:szCs w:val="24"/>
        </w:rPr>
        <w:t>organisational</w:t>
      </w:r>
      <w:proofErr w:type="spellEnd"/>
      <w:r>
        <w:rPr>
          <w:rFonts w:ascii="Arial" w:eastAsia="Arial" w:hAnsi="Arial" w:cs="Arial"/>
          <w:sz w:val="24"/>
          <w:szCs w:val="24"/>
        </w:rPr>
        <w:t xml:space="preserve"> security policies; and</w:t>
      </w:r>
    </w:p>
    <w:p w14:paraId="06ACC2ED" w14:textId="77777777" w:rsidR="00683CE4" w:rsidRDefault="00683CE4">
      <w:pPr>
        <w:spacing w:line="120" w:lineRule="exact"/>
        <w:rPr>
          <w:sz w:val="12"/>
          <w:szCs w:val="12"/>
        </w:rPr>
      </w:pPr>
    </w:p>
    <w:p w14:paraId="06ACC2EE" w14:textId="77777777" w:rsidR="00683CE4" w:rsidRDefault="00F7710C">
      <w:pPr>
        <w:tabs>
          <w:tab w:val="left" w:pos="2360"/>
        </w:tabs>
        <w:spacing w:line="247" w:lineRule="auto"/>
        <w:ind w:left="2365" w:right="137" w:hanging="570"/>
        <w:rPr>
          <w:rFonts w:ascii="Arial" w:eastAsia="Arial" w:hAnsi="Arial" w:cs="Arial"/>
          <w:sz w:val="24"/>
          <w:szCs w:val="24"/>
        </w:rPr>
      </w:pPr>
      <w:r>
        <w:rPr>
          <w:rFonts w:ascii="Arial" w:eastAsia="Arial" w:hAnsi="Arial" w:cs="Arial"/>
          <w:sz w:val="24"/>
          <w:szCs w:val="24"/>
        </w:rPr>
        <w:t>j)</w:t>
      </w:r>
      <w:r>
        <w:rPr>
          <w:rFonts w:ascii="Arial" w:eastAsia="Arial" w:hAnsi="Arial" w:cs="Arial"/>
          <w:sz w:val="24"/>
          <w:szCs w:val="24"/>
        </w:rPr>
        <w:tab/>
        <w:t>complies with ISO/IEC27001 and ISO/IEC27002 in accordance with Paragraph 7;</w:t>
      </w:r>
    </w:p>
    <w:p w14:paraId="06ACC2EF" w14:textId="77777777" w:rsidR="00683CE4" w:rsidRDefault="00683CE4">
      <w:pPr>
        <w:spacing w:line="120" w:lineRule="exact"/>
        <w:rPr>
          <w:sz w:val="12"/>
          <w:szCs w:val="12"/>
        </w:rPr>
      </w:pPr>
    </w:p>
    <w:p w14:paraId="06ACC2F0" w14:textId="77777777" w:rsidR="00683CE4" w:rsidRDefault="00F7710C">
      <w:pPr>
        <w:spacing w:line="247" w:lineRule="auto"/>
        <w:ind w:left="1750" w:right="218" w:hanging="720"/>
        <w:rPr>
          <w:rFonts w:ascii="Arial" w:eastAsia="Arial" w:hAnsi="Arial" w:cs="Arial"/>
          <w:sz w:val="24"/>
          <w:szCs w:val="24"/>
        </w:rPr>
      </w:pPr>
      <w:r>
        <w:rPr>
          <w:rFonts w:ascii="Arial" w:eastAsia="Arial" w:hAnsi="Arial" w:cs="Arial"/>
          <w:sz w:val="24"/>
          <w:szCs w:val="24"/>
        </w:rPr>
        <w:t>3.4.4   document the security incident management processes and incident response plans;</w:t>
      </w:r>
    </w:p>
    <w:p w14:paraId="06ACC2F1" w14:textId="77777777" w:rsidR="00683CE4" w:rsidRDefault="00683CE4">
      <w:pPr>
        <w:spacing w:line="120" w:lineRule="exact"/>
        <w:rPr>
          <w:sz w:val="12"/>
          <w:szCs w:val="12"/>
        </w:rPr>
      </w:pPr>
    </w:p>
    <w:p w14:paraId="06ACC2F2" w14:textId="77777777" w:rsidR="00683CE4" w:rsidRDefault="00F7710C">
      <w:pPr>
        <w:spacing w:line="247" w:lineRule="auto"/>
        <w:ind w:left="1750" w:right="338" w:hanging="720"/>
        <w:rPr>
          <w:rFonts w:ascii="Arial" w:eastAsia="Arial" w:hAnsi="Arial" w:cs="Arial"/>
          <w:sz w:val="24"/>
          <w:szCs w:val="24"/>
        </w:rPr>
      </w:pPr>
      <w:r>
        <w:rPr>
          <w:rFonts w:ascii="Arial" w:eastAsia="Arial" w:hAnsi="Arial" w:cs="Arial"/>
          <w:sz w:val="24"/>
          <w:szCs w:val="24"/>
        </w:rPr>
        <w:t xml:space="preserve">3.4.5   document the vulnerability management policy including processes for identification of system vulnerabilities and assessment of the potential impact on the Deliverables of any new threat, vulnerability or exploitation technique of which the Supplier becomes aware, </w:t>
      </w:r>
      <w:proofErr w:type="spellStart"/>
      <w:r>
        <w:rPr>
          <w:rFonts w:ascii="Arial" w:eastAsia="Arial" w:hAnsi="Arial" w:cs="Arial"/>
          <w:sz w:val="24"/>
          <w:szCs w:val="24"/>
        </w:rPr>
        <w:t>prioritisation</w:t>
      </w:r>
      <w:proofErr w:type="spellEnd"/>
      <w:r>
        <w:rPr>
          <w:rFonts w:ascii="Arial" w:eastAsia="Arial" w:hAnsi="Arial" w:cs="Arial"/>
          <w:sz w:val="24"/>
          <w:szCs w:val="24"/>
        </w:rPr>
        <w:t xml:space="preserve"> of security patches, testing of security patches, application of security patches, a process for Buyer approvals of exceptions, and the reporting and audit mechanism detailing the efficacy of the patching policy; and</w:t>
      </w:r>
    </w:p>
    <w:p w14:paraId="06ACC2F3" w14:textId="77777777" w:rsidR="00683CE4" w:rsidRDefault="00683CE4">
      <w:pPr>
        <w:spacing w:line="120" w:lineRule="exact"/>
        <w:rPr>
          <w:sz w:val="12"/>
          <w:szCs w:val="12"/>
        </w:rPr>
      </w:pPr>
    </w:p>
    <w:p w14:paraId="06ACC2F4" w14:textId="77777777" w:rsidR="00683CE4" w:rsidRDefault="00F7710C">
      <w:pPr>
        <w:spacing w:line="247" w:lineRule="auto"/>
        <w:ind w:left="1750" w:right="271" w:hanging="720"/>
        <w:rPr>
          <w:rFonts w:ascii="Arial" w:eastAsia="Arial" w:hAnsi="Arial" w:cs="Arial"/>
          <w:sz w:val="24"/>
          <w:szCs w:val="24"/>
        </w:rPr>
      </w:pPr>
      <w:r>
        <w:rPr>
          <w:rFonts w:ascii="Arial" w:eastAsia="Arial" w:hAnsi="Arial" w:cs="Arial"/>
          <w:sz w:val="24"/>
          <w:szCs w:val="24"/>
        </w:rPr>
        <w:t>3.4.6   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06ACC2F5" w14:textId="77777777" w:rsidR="00683CE4" w:rsidRDefault="00683CE4">
      <w:pPr>
        <w:spacing w:line="120" w:lineRule="exact"/>
        <w:rPr>
          <w:sz w:val="12"/>
          <w:szCs w:val="12"/>
        </w:rPr>
      </w:pPr>
    </w:p>
    <w:p w14:paraId="06ACC2F6" w14:textId="77777777" w:rsidR="00683CE4" w:rsidRDefault="00F7710C">
      <w:pPr>
        <w:spacing w:line="247" w:lineRule="auto"/>
        <w:ind w:left="745" w:right="528" w:hanging="360"/>
        <w:rPr>
          <w:rFonts w:ascii="Arial" w:eastAsia="Arial" w:hAnsi="Arial" w:cs="Arial"/>
          <w:sz w:val="24"/>
          <w:szCs w:val="24"/>
        </w:rPr>
      </w:pPr>
      <w:r>
        <w:rPr>
          <w:rFonts w:ascii="Arial" w:eastAsia="Arial" w:hAnsi="Arial" w:cs="Arial"/>
          <w:sz w:val="24"/>
          <w:szCs w:val="24"/>
        </w:rPr>
        <w:t>3.5Subject to Paragraph 2 the references to Standards, guidance and policies contained or set out in Paragraph 3.4 shall be deemed to be references to</w:t>
      </w:r>
    </w:p>
    <w:p w14:paraId="06ACC2F7" w14:textId="77777777" w:rsidR="00683CE4" w:rsidRDefault="00F7710C">
      <w:pPr>
        <w:spacing w:line="247" w:lineRule="auto"/>
        <w:ind w:left="745" w:right="129"/>
        <w:jc w:val="both"/>
        <w:rPr>
          <w:rFonts w:ascii="Arial" w:eastAsia="Arial" w:hAnsi="Arial" w:cs="Arial"/>
          <w:sz w:val="24"/>
          <w:szCs w:val="24"/>
        </w:rPr>
      </w:pPr>
      <w:r>
        <w:rPr>
          <w:rFonts w:ascii="Arial" w:eastAsia="Arial" w:hAnsi="Arial" w:cs="Arial"/>
          <w:sz w:val="24"/>
          <w:szCs w:val="24"/>
        </w:rPr>
        <w:t>such items as developed and updated and to any successor to or replacement for such standards, guidance and policies, as notified to the Supplier from time to time.</w:t>
      </w:r>
    </w:p>
    <w:p w14:paraId="06ACC2F8" w14:textId="77777777" w:rsidR="00683CE4" w:rsidRDefault="00683CE4">
      <w:pPr>
        <w:spacing w:line="120" w:lineRule="exact"/>
        <w:rPr>
          <w:sz w:val="12"/>
          <w:szCs w:val="12"/>
        </w:rPr>
      </w:pPr>
    </w:p>
    <w:p w14:paraId="06ACC2F9" w14:textId="77777777" w:rsidR="00683CE4" w:rsidRDefault="00F7710C">
      <w:pPr>
        <w:spacing w:line="247" w:lineRule="auto"/>
        <w:ind w:left="745" w:right="449" w:hanging="360"/>
        <w:rPr>
          <w:rFonts w:ascii="Arial" w:eastAsia="Arial" w:hAnsi="Arial" w:cs="Arial"/>
          <w:sz w:val="24"/>
          <w:szCs w:val="24"/>
        </w:rPr>
      </w:pPr>
      <w:r>
        <w:rPr>
          <w:rFonts w:ascii="Arial" w:eastAsia="Arial" w:hAnsi="Arial" w:cs="Arial"/>
          <w:sz w:val="24"/>
          <w:szCs w:val="24"/>
        </w:rPr>
        <w:t>3.6In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14:paraId="06ACC2FA" w14:textId="77777777" w:rsidR="00683CE4" w:rsidRDefault="00683CE4">
      <w:pPr>
        <w:spacing w:line="120" w:lineRule="exact"/>
        <w:rPr>
          <w:sz w:val="12"/>
          <w:szCs w:val="12"/>
        </w:rPr>
      </w:pPr>
    </w:p>
    <w:p w14:paraId="06ACC2FB" w14:textId="77777777" w:rsidR="00683CE4" w:rsidRDefault="00F7710C">
      <w:pPr>
        <w:spacing w:line="247" w:lineRule="auto"/>
        <w:ind w:left="745" w:right="462" w:hanging="360"/>
        <w:jc w:val="both"/>
        <w:rPr>
          <w:rFonts w:ascii="Arial" w:eastAsia="Arial" w:hAnsi="Arial" w:cs="Arial"/>
          <w:sz w:val="24"/>
          <w:szCs w:val="24"/>
        </w:rPr>
      </w:pPr>
      <w:r>
        <w:rPr>
          <w:rFonts w:ascii="Arial" w:eastAsia="Arial" w:hAnsi="Arial" w:cs="Arial"/>
          <w:sz w:val="24"/>
          <w:szCs w:val="24"/>
        </w:rPr>
        <w:t>3.7If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w:t>
      </w:r>
    </w:p>
    <w:p w14:paraId="06ACC2FC" w14:textId="77777777" w:rsidR="00683CE4" w:rsidRDefault="00F7710C">
      <w:pPr>
        <w:spacing w:line="247" w:lineRule="auto"/>
        <w:ind w:left="745" w:right="102"/>
        <w:rPr>
          <w:rFonts w:ascii="Arial" w:eastAsia="Arial" w:hAnsi="Arial" w:cs="Arial"/>
          <w:sz w:val="24"/>
          <w:szCs w:val="24"/>
        </w:rPr>
        <w:sectPr w:rsidR="00683CE4">
          <w:footerReference w:type="default" r:id="rId13"/>
          <w:pgSz w:w="11920" w:h="16840"/>
          <w:pgMar w:top="1400" w:right="1340" w:bottom="280" w:left="1340" w:header="739" w:footer="1194" w:gutter="0"/>
          <w:pgNumType w:start="10"/>
          <w:cols w:space="720"/>
        </w:sectPr>
      </w:pPr>
      <w:r>
        <w:rPr>
          <w:rFonts w:ascii="Arial" w:eastAsia="Arial" w:hAnsi="Arial" w:cs="Arial"/>
          <w:sz w:val="24"/>
          <w:szCs w:val="24"/>
        </w:rPr>
        <w:t xml:space="preserve">(10) Working Days of a notice of non-approval from the Buyer and re-submit it to the Buyer for Approval. The Parties shall use all reasonable </w:t>
      </w:r>
      <w:proofErr w:type="spellStart"/>
      <w:r>
        <w:rPr>
          <w:rFonts w:ascii="Arial" w:eastAsia="Arial" w:hAnsi="Arial" w:cs="Arial"/>
          <w:sz w:val="24"/>
          <w:szCs w:val="24"/>
        </w:rPr>
        <w:t>endeavours</w:t>
      </w:r>
      <w:proofErr w:type="spellEnd"/>
      <w:r>
        <w:rPr>
          <w:rFonts w:ascii="Arial" w:eastAsia="Arial" w:hAnsi="Arial" w:cs="Arial"/>
          <w:sz w:val="24"/>
          <w:szCs w:val="24"/>
        </w:rPr>
        <w:t xml:space="preserve"> to ensure that the Approval process takes as little time as possible </w:t>
      </w:r>
      <w:proofErr w:type="gramStart"/>
      <w:r>
        <w:rPr>
          <w:rFonts w:ascii="Arial" w:eastAsia="Arial" w:hAnsi="Arial" w:cs="Arial"/>
          <w:sz w:val="24"/>
          <w:szCs w:val="24"/>
        </w:rPr>
        <w:t>and in any event</w:t>
      </w:r>
      <w:proofErr w:type="gramEnd"/>
      <w:r>
        <w:rPr>
          <w:rFonts w:ascii="Arial" w:eastAsia="Arial" w:hAnsi="Arial" w:cs="Arial"/>
          <w:sz w:val="24"/>
          <w:szCs w:val="24"/>
        </w:rPr>
        <w:t xml:space="preserve">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w:t>
      </w:r>
      <w:proofErr w:type="gramStart"/>
      <w:r>
        <w:rPr>
          <w:rFonts w:ascii="Arial" w:eastAsia="Arial" w:hAnsi="Arial" w:cs="Arial"/>
          <w:sz w:val="24"/>
          <w:szCs w:val="24"/>
        </w:rPr>
        <w:t>However</w:t>
      </w:r>
      <w:proofErr w:type="gramEnd"/>
      <w:r>
        <w:rPr>
          <w:rFonts w:ascii="Arial" w:eastAsia="Arial" w:hAnsi="Arial" w:cs="Arial"/>
          <w:sz w:val="24"/>
          <w:szCs w:val="24"/>
        </w:rPr>
        <w:t xml:space="preserve"> any failure to approve the ISMS on the grounds that it does not comply with any of</w:t>
      </w:r>
    </w:p>
    <w:p w14:paraId="06ACC2FD" w14:textId="77777777" w:rsidR="00683CE4" w:rsidRDefault="00683CE4">
      <w:pPr>
        <w:spacing w:before="6" w:line="220" w:lineRule="exact"/>
        <w:rPr>
          <w:sz w:val="22"/>
          <w:szCs w:val="22"/>
        </w:rPr>
      </w:pPr>
    </w:p>
    <w:p w14:paraId="06ACC2FE" w14:textId="77777777" w:rsidR="00683CE4" w:rsidRDefault="00F7710C">
      <w:pPr>
        <w:spacing w:before="29" w:line="247" w:lineRule="auto"/>
        <w:ind w:left="745" w:right="809"/>
        <w:rPr>
          <w:rFonts w:ascii="Arial" w:eastAsia="Arial" w:hAnsi="Arial" w:cs="Arial"/>
          <w:sz w:val="24"/>
          <w:szCs w:val="24"/>
        </w:rPr>
      </w:pPr>
      <w:r>
        <w:rPr>
          <w:rFonts w:ascii="Arial" w:eastAsia="Arial" w:hAnsi="Arial" w:cs="Arial"/>
          <w:sz w:val="24"/>
          <w:szCs w:val="24"/>
        </w:rPr>
        <w:t>the requirements set out in Paragraphs 3.4 to 3.6 shall be deemed to be reasonable.</w:t>
      </w:r>
    </w:p>
    <w:p w14:paraId="06ACC2FF" w14:textId="77777777" w:rsidR="00683CE4" w:rsidRDefault="00683CE4">
      <w:pPr>
        <w:spacing w:line="120" w:lineRule="exact"/>
        <w:rPr>
          <w:sz w:val="12"/>
          <w:szCs w:val="12"/>
        </w:rPr>
      </w:pPr>
    </w:p>
    <w:p w14:paraId="06ACC300" w14:textId="77777777" w:rsidR="00683CE4" w:rsidRDefault="00F7710C">
      <w:pPr>
        <w:spacing w:line="247" w:lineRule="auto"/>
        <w:ind w:left="745" w:right="355" w:hanging="360"/>
        <w:rPr>
          <w:rFonts w:ascii="Arial" w:eastAsia="Arial" w:hAnsi="Arial" w:cs="Arial"/>
          <w:sz w:val="24"/>
          <w:szCs w:val="24"/>
        </w:rPr>
      </w:pPr>
      <w:r>
        <w:rPr>
          <w:rFonts w:ascii="Arial" w:eastAsia="Arial" w:hAnsi="Arial" w:cs="Arial"/>
          <w:sz w:val="24"/>
          <w:szCs w:val="24"/>
        </w:rPr>
        <w:t>3.8Approval by the Buyer of the ISMS pursuant to Paragraph 3.7 or of any change to the ISMS shall not relieve the Supplier of its obligations under this Schedule.</w:t>
      </w:r>
    </w:p>
    <w:p w14:paraId="06ACC301" w14:textId="77777777" w:rsidR="00683CE4" w:rsidRDefault="00683CE4">
      <w:pPr>
        <w:spacing w:line="240" w:lineRule="exact"/>
        <w:rPr>
          <w:sz w:val="24"/>
          <w:szCs w:val="24"/>
        </w:rPr>
      </w:pPr>
    </w:p>
    <w:p w14:paraId="06ACC302" w14:textId="77777777" w:rsidR="00683CE4" w:rsidRDefault="00F7710C">
      <w:pPr>
        <w:ind w:left="100"/>
        <w:rPr>
          <w:rFonts w:ascii="Arial" w:eastAsia="Arial" w:hAnsi="Arial" w:cs="Arial"/>
          <w:sz w:val="24"/>
          <w:szCs w:val="24"/>
        </w:rPr>
      </w:pPr>
      <w:r>
        <w:rPr>
          <w:rFonts w:ascii="Arial" w:eastAsia="Arial" w:hAnsi="Arial" w:cs="Arial"/>
          <w:b/>
          <w:sz w:val="24"/>
          <w:szCs w:val="24"/>
        </w:rPr>
        <w:t>4.  Security Management Plan</w:t>
      </w:r>
    </w:p>
    <w:p w14:paraId="06ACC303" w14:textId="77777777" w:rsidR="00683CE4" w:rsidRDefault="00683CE4">
      <w:pPr>
        <w:spacing w:before="9" w:line="240" w:lineRule="exact"/>
        <w:rPr>
          <w:sz w:val="24"/>
          <w:szCs w:val="24"/>
        </w:rPr>
      </w:pPr>
    </w:p>
    <w:p w14:paraId="06ACC304" w14:textId="77777777" w:rsidR="00683CE4" w:rsidRDefault="00F7710C">
      <w:pPr>
        <w:spacing w:line="247" w:lineRule="auto"/>
        <w:ind w:left="745" w:right="235" w:hanging="360"/>
        <w:rPr>
          <w:rFonts w:ascii="Arial" w:eastAsia="Arial" w:hAnsi="Arial" w:cs="Arial"/>
          <w:sz w:val="24"/>
          <w:szCs w:val="24"/>
        </w:rPr>
      </w:pPr>
      <w:r>
        <w:rPr>
          <w:rFonts w:ascii="Arial" w:eastAsia="Arial" w:hAnsi="Arial" w:cs="Arial"/>
          <w:sz w:val="24"/>
          <w:szCs w:val="24"/>
        </w:rPr>
        <w:t>4.1Within twenty (20) Working Days after the Start Date, the Supplier shall prepare and submit to the Buyer for Approval in accordance with Paragraph 4 fully developed, complete and up-to-date Security Management Plan which shall comply with the requirements of Paragraph 4.2.</w:t>
      </w:r>
    </w:p>
    <w:p w14:paraId="06ACC305" w14:textId="77777777" w:rsidR="00683CE4" w:rsidRDefault="00683CE4">
      <w:pPr>
        <w:spacing w:line="120" w:lineRule="exact"/>
        <w:rPr>
          <w:sz w:val="12"/>
          <w:szCs w:val="12"/>
        </w:rPr>
      </w:pPr>
    </w:p>
    <w:p w14:paraId="06ACC306" w14:textId="77777777" w:rsidR="00683CE4" w:rsidRDefault="00F7710C">
      <w:pPr>
        <w:ind w:left="385"/>
        <w:rPr>
          <w:rFonts w:ascii="Arial" w:eastAsia="Arial" w:hAnsi="Arial" w:cs="Arial"/>
          <w:sz w:val="24"/>
          <w:szCs w:val="24"/>
        </w:rPr>
      </w:pPr>
      <w:r>
        <w:rPr>
          <w:rFonts w:ascii="Arial" w:eastAsia="Arial" w:hAnsi="Arial" w:cs="Arial"/>
          <w:sz w:val="24"/>
          <w:szCs w:val="24"/>
        </w:rPr>
        <w:t>4.2The Security Management Plan shall:</w:t>
      </w:r>
    </w:p>
    <w:p w14:paraId="06ACC307" w14:textId="77777777" w:rsidR="00683CE4" w:rsidRDefault="00683CE4">
      <w:pPr>
        <w:spacing w:before="9" w:line="120" w:lineRule="exact"/>
        <w:rPr>
          <w:sz w:val="12"/>
          <w:szCs w:val="12"/>
        </w:rPr>
      </w:pPr>
    </w:p>
    <w:p w14:paraId="06ACC308" w14:textId="77777777" w:rsidR="00683CE4" w:rsidRDefault="00F7710C">
      <w:pPr>
        <w:spacing w:line="247" w:lineRule="auto"/>
        <w:ind w:left="1750" w:right="191" w:hanging="720"/>
        <w:rPr>
          <w:rFonts w:ascii="Arial" w:eastAsia="Arial" w:hAnsi="Arial" w:cs="Arial"/>
          <w:sz w:val="24"/>
          <w:szCs w:val="24"/>
        </w:rPr>
      </w:pPr>
      <w:r>
        <w:rPr>
          <w:rFonts w:ascii="Arial" w:eastAsia="Arial" w:hAnsi="Arial" w:cs="Arial"/>
          <w:sz w:val="24"/>
          <w:szCs w:val="24"/>
        </w:rPr>
        <w:t>4.2.1   be based on the initial Security Management Plan set out in Annex 2 (Security Management Plan);</w:t>
      </w:r>
    </w:p>
    <w:p w14:paraId="06ACC309" w14:textId="77777777" w:rsidR="00683CE4" w:rsidRDefault="00683CE4">
      <w:pPr>
        <w:spacing w:line="120" w:lineRule="exact"/>
        <w:rPr>
          <w:sz w:val="12"/>
          <w:szCs w:val="12"/>
        </w:rPr>
      </w:pPr>
    </w:p>
    <w:p w14:paraId="06ACC30A" w14:textId="77777777" w:rsidR="00683CE4" w:rsidRDefault="00F7710C">
      <w:pPr>
        <w:spacing w:line="247" w:lineRule="auto"/>
        <w:ind w:left="1750" w:right="524" w:hanging="720"/>
        <w:rPr>
          <w:rFonts w:ascii="Arial" w:eastAsia="Arial" w:hAnsi="Arial" w:cs="Arial"/>
          <w:sz w:val="24"/>
          <w:szCs w:val="24"/>
        </w:rPr>
      </w:pPr>
      <w:r>
        <w:rPr>
          <w:rFonts w:ascii="Arial" w:eastAsia="Arial" w:hAnsi="Arial" w:cs="Arial"/>
          <w:sz w:val="24"/>
          <w:szCs w:val="24"/>
        </w:rPr>
        <w:t>4.2.2   comply with the Baseline Security Requirements and, where specified by the Buyer in accordance with paragraph 3.4.3 d), the Security Policy;</w:t>
      </w:r>
    </w:p>
    <w:p w14:paraId="06ACC30B" w14:textId="77777777" w:rsidR="00683CE4" w:rsidRDefault="00683CE4">
      <w:pPr>
        <w:spacing w:line="120" w:lineRule="exact"/>
        <w:rPr>
          <w:sz w:val="12"/>
          <w:szCs w:val="12"/>
        </w:rPr>
      </w:pPr>
    </w:p>
    <w:p w14:paraId="06ACC30C" w14:textId="77777777" w:rsidR="00683CE4" w:rsidRDefault="00F7710C">
      <w:pPr>
        <w:spacing w:line="247" w:lineRule="auto"/>
        <w:ind w:left="1750" w:right="245" w:hanging="720"/>
        <w:rPr>
          <w:rFonts w:ascii="Arial" w:eastAsia="Arial" w:hAnsi="Arial" w:cs="Arial"/>
          <w:sz w:val="24"/>
          <w:szCs w:val="24"/>
        </w:rPr>
      </w:pPr>
      <w:r>
        <w:rPr>
          <w:rFonts w:ascii="Arial" w:eastAsia="Arial" w:hAnsi="Arial" w:cs="Arial"/>
          <w:sz w:val="24"/>
          <w:szCs w:val="24"/>
        </w:rPr>
        <w:t xml:space="preserve">4.2.3   identify the necessary delegated </w:t>
      </w:r>
      <w:proofErr w:type="spellStart"/>
      <w:r>
        <w:rPr>
          <w:rFonts w:ascii="Arial" w:eastAsia="Arial" w:hAnsi="Arial" w:cs="Arial"/>
          <w:sz w:val="24"/>
          <w:szCs w:val="24"/>
        </w:rPr>
        <w:t>organisational</w:t>
      </w:r>
      <w:proofErr w:type="spellEnd"/>
      <w:r>
        <w:rPr>
          <w:rFonts w:ascii="Arial" w:eastAsia="Arial" w:hAnsi="Arial" w:cs="Arial"/>
          <w:sz w:val="24"/>
          <w:szCs w:val="24"/>
        </w:rPr>
        <w:t xml:space="preserve"> roles defined for those responsible for ensuring this Schedule is complied with by the Supplier;</w:t>
      </w:r>
    </w:p>
    <w:p w14:paraId="06ACC30D" w14:textId="77777777" w:rsidR="00683CE4" w:rsidRDefault="00683CE4">
      <w:pPr>
        <w:spacing w:line="120" w:lineRule="exact"/>
        <w:rPr>
          <w:sz w:val="12"/>
          <w:szCs w:val="12"/>
        </w:rPr>
      </w:pPr>
    </w:p>
    <w:p w14:paraId="06ACC30E" w14:textId="77777777" w:rsidR="00683CE4" w:rsidRDefault="00F7710C">
      <w:pPr>
        <w:spacing w:line="247" w:lineRule="auto"/>
        <w:ind w:left="1750" w:right="111" w:hanging="720"/>
        <w:rPr>
          <w:rFonts w:ascii="Arial" w:eastAsia="Arial" w:hAnsi="Arial" w:cs="Arial"/>
          <w:sz w:val="24"/>
          <w:szCs w:val="24"/>
        </w:rPr>
      </w:pPr>
      <w:r>
        <w:rPr>
          <w:rFonts w:ascii="Arial" w:eastAsia="Arial" w:hAnsi="Arial" w:cs="Arial"/>
          <w:sz w:val="24"/>
          <w:szCs w:val="24"/>
        </w:rPr>
        <w:t xml:space="preserve">4.2.4   detail the process for managing any security risks from Subcontractors and third parties </w:t>
      </w:r>
      <w:proofErr w:type="spellStart"/>
      <w:r>
        <w:rPr>
          <w:rFonts w:ascii="Arial" w:eastAsia="Arial" w:hAnsi="Arial" w:cs="Arial"/>
          <w:sz w:val="24"/>
          <w:szCs w:val="24"/>
        </w:rPr>
        <w:t>authorised</w:t>
      </w:r>
      <w:proofErr w:type="spellEnd"/>
      <w:r>
        <w:rPr>
          <w:rFonts w:ascii="Arial" w:eastAsia="Arial" w:hAnsi="Arial" w:cs="Arial"/>
          <w:sz w:val="24"/>
          <w:szCs w:val="24"/>
        </w:rPr>
        <w:t xml:space="preserve">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06ACC30F" w14:textId="77777777" w:rsidR="00683CE4" w:rsidRDefault="00683CE4">
      <w:pPr>
        <w:spacing w:line="120" w:lineRule="exact"/>
        <w:rPr>
          <w:sz w:val="12"/>
          <w:szCs w:val="12"/>
        </w:rPr>
      </w:pPr>
    </w:p>
    <w:p w14:paraId="06ACC310" w14:textId="77777777" w:rsidR="00683CE4" w:rsidRDefault="00F7710C">
      <w:pPr>
        <w:spacing w:line="247" w:lineRule="auto"/>
        <w:ind w:left="1750" w:right="85" w:hanging="720"/>
        <w:rPr>
          <w:rFonts w:ascii="Arial" w:eastAsia="Arial" w:hAnsi="Arial" w:cs="Arial"/>
          <w:sz w:val="24"/>
          <w:szCs w:val="24"/>
        </w:rPr>
      </w:pPr>
      <w:r>
        <w:rPr>
          <w:rFonts w:ascii="Arial" w:eastAsia="Arial" w:hAnsi="Arial" w:cs="Arial"/>
          <w:sz w:val="24"/>
          <w:szCs w:val="24"/>
        </w:rPr>
        <w:t>4.2.5   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w:t>
      </w:r>
    </w:p>
    <w:p w14:paraId="06ACC311" w14:textId="77777777" w:rsidR="00683CE4" w:rsidRDefault="00F7710C">
      <w:pPr>
        <w:spacing w:line="247" w:lineRule="auto"/>
        <w:ind w:left="1750" w:right="205"/>
        <w:rPr>
          <w:rFonts w:ascii="Arial" w:eastAsia="Arial" w:hAnsi="Arial" w:cs="Arial"/>
          <w:sz w:val="24"/>
          <w:szCs w:val="24"/>
        </w:rPr>
      </w:pPr>
      <w:r>
        <w:rPr>
          <w:rFonts w:ascii="Arial" w:eastAsia="Arial" w:hAnsi="Arial" w:cs="Arial"/>
          <w:sz w:val="24"/>
          <w:szCs w:val="24"/>
        </w:rPr>
        <w:t>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06ACC312" w14:textId="77777777" w:rsidR="00683CE4" w:rsidRDefault="00683CE4">
      <w:pPr>
        <w:spacing w:line="120" w:lineRule="exact"/>
        <w:rPr>
          <w:sz w:val="12"/>
          <w:szCs w:val="12"/>
        </w:rPr>
      </w:pPr>
    </w:p>
    <w:p w14:paraId="06ACC313" w14:textId="77777777" w:rsidR="00683CE4" w:rsidRDefault="00F7710C">
      <w:pPr>
        <w:spacing w:line="247" w:lineRule="auto"/>
        <w:ind w:left="1750" w:right="245" w:hanging="720"/>
        <w:rPr>
          <w:rFonts w:ascii="Arial" w:eastAsia="Arial" w:hAnsi="Arial" w:cs="Arial"/>
          <w:sz w:val="24"/>
          <w:szCs w:val="24"/>
        </w:rPr>
        <w:sectPr w:rsidR="00683CE4">
          <w:pgSz w:w="11920" w:h="16840"/>
          <w:pgMar w:top="1400" w:right="1340" w:bottom="280" w:left="1340" w:header="739" w:footer="1194" w:gutter="0"/>
          <w:cols w:space="720"/>
        </w:sectPr>
      </w:pPr>
      <w:r>
        <w:rPr>
          <w:rFonts w:ascii="Arial" w:eastAsia="Arial" w:hAnsi="Arial" w:cs="Arial"/>
          <w:sz w:val="24"/>
          <w:szCs w:val="24"/>
        </w:rPr>
        <w:t>4.2.6   set out the security measures to be implemented and maintained by the Supplier in relation to all aspects of the Deliverables and all processes associated with the delivery of the Deliverables and at all times comply with and specify security measures and procedures</w:t>
      </w:r>
    </w:p>
    <w:p w14:paraId="06ACC314" w14:textId="77777777" w:rsidR="00683CE4" w:rsidRDefault="00683CE4">
      <w:pPr>
        <w:spacing w:before="6" w:line="220" w:lineRule="exact"/>
        <w:rPr>
          <w:sz w:val="22"/>
          <w:szCs w:val="22"/>
        </w:rPr>
      </w:pPr>
    </w:p>
    <w:p w14:paraId="06ACC315" w14:textId="77777777" w:rsidR="00683CE4" w:rsidRDefault="00F7710C">
      <w:pPr>
        <w:spacing w:before="29" w:line="247" w:lineRule="auto"/>
        <w:ind w:left="1750" w:right="369"/>
        <w:rPr>
          <w:rFonts w:ascii="Arial" w:eastAsia="Arial" w:hAnsi="Arial" w:cs="Arial"/>
          <w:sz w:val="24"/>
          <w:szCs w:val="24"/>
        </w:rPr>
      </w:pPr>
      <w:r>
        <w:rPr>
          <w:rFonts w:ascii="Arial" w:eastAsia="Arial" w:hAnsi="Arial" w:cs="Arial"/>
          <w:sz w:val="24"/>
          <w:szCs w:val="24"/>
        </w:rPr>
        <w:t>which are sufficient to ensure that the Deliverables comply with the provisions of this Schedule (including the requirements set out in Paragraph 3.4);</w:t>
      </w:r>
    </w:p>
    <w:p w14:paraId="06ACC316" w14:textId="77777777" w:rsidR="00683CE4" w:rsidRDefault="00683CE4">
      <w:pPr>
        <w:spacing w:line="120" w:lineRule="exact"/>
        <w:rPr>
          <w:sz w:val="12"/>
          <w:szCs w:val="12"/>
        </w:rPr>
      </w:pPr>
    </w:p>
    <w:p w14:paraId="06ACC317" w14:textId="77777777" w:rsidR="00683CE4" w:rsidRDefault="00F7710C">
      <w:pPr>
        <w:spacing w:line="247" w:lineRule="auto"/>
        <w:ind w:left="1750" w:right="178" w:hanging="720"/>
        <w:rPr>
          <w:rFonts w:ascii="Arial" w:eastAsia="Arial" w:hAnsi="Arial" w:cs="Arial"/>
          <w:sz w:val="24"/>
          <w:szCs w:val="24"/>
        </w:rPr>
      </w:pPr>
      <w:r>
        <w:rPr>
          <w:rFonts w:ascii="Arial" w:eastAsia="Arial" w:hAnsi="Arial" w:cs="Arial"/>
          <w:sz w:val="24"/>
          <w:szCs w:val="24"/>
        </w:rPr>
        <w:t xml:space="preserve">4.2.7   demonstrate that the Supplier’s approach to delivery of the Deliverables has </w:t>
      </w:r>
      <w:proofErr w:type="spellStart"/>
      <w:r>
        <w:rPr>
          <w:rFonts w:ascii="Arial" w:eastAsia="Arial" w:hAnsi="Arial" w:cs="Arial"/>
          <w:sz w:val="24"/>
          <w:szCs w:val="24"/>
        </w:rPr>
        <w:t>minimised</w:t>
      </w:r>
      <w:proofErr w:type="spellEnd"/>
      <w:r>
        <w:rPr>
          <w:rFonts w:ascii="Arial" w:eastAsia="Arial" w:hAnsi="Arial" w:cs="Arial"/>
          <w:sz w:val="24"/>
          <w:szCs w:val="24"/>
        </w:rPr>
        <w:t xml:space="preserve"> the Buyer and Supplier effort required to comply with this Schedule through consideration of available, appropriate and practicable pan-government accredited services (for example, ‘platform as a service’ offering from the G-Cloud</w:t>
      </w:r>
    </w:p>
    <w:p w14:paraId="06ACC318" w14:textId="77777777" w:rsidR="00683CE4" w:rsidRDefault="00F7710C">
      <w:pPr>
        <w:ind w:left="1750"/>
        <w:rPr>
          <w:rFonts w:ascii="Arial" w:eastAsia="Arial" w:hAnsi="Arial" w:cs="Arial"/>
          <w:sz w:val="24"/>
          <w:szCs w:val="24"/>
        </w:rPr>
      </w:pPr>
      <w:r>
        <w:rPr>
          <w:rFonts w:ascii="Arial" w:eastAsia="Arial" w:hAnsi="Arial" w:cs="Arial"/>
          <w:sz w:val="24"/>
          <w:szCs w:val="24"/>
        </w:rPr>
        <w:t>catalogue);</w:t>
      </w:r>
    </w:p>
    <w:p w14:paraId="06ACC319" w14:textId="77777777" w:rsidR="00683CE4" w:rsidRDefault="00683CE4">
      <w:pPr>
        <w:spacing w:before="9" w:line="120" w:lineRule="exact"/>
        <w:rPr>
          <w:sz w:val="12"/>
          <w:szCs w:val="12"/>
        </w:rPr>
      </w:pPr>
    </w:p>
    <w:p w14:paraId="06ACC31A" w14:textId="77777777" w:rsidR="00683CE4" w:rsidRDefault="00F7710C">
      <w:pPr>
        <w:spacing w:line="247" w:lineRule="auto"/>
        <w:ind w:left="1750" w:right="405" w:hanging="720"/>
        <w:rPr>
          <w:rFonts w:ascii="Arial" w:eastAsia="Arial" w:hAnsi="Arial" w:cs="Arial"/>
          <w:sz w:val="24"/>
          <w:szCs w:val="24"/>
        </w:rPr>
      </w:pPr>
      <w:r>
        <w:rPr>
          <w:rFonts w:ascii="Arial" w:eastAsia="Arial" w:hAnsi="Arial" w:cs="Arial"/>
          <w:sz w:val="24"/>
          <w:szCs w:val="24"/>
        </w:rPr>
        <w:t>4.2.8   set out the plans for transitioning all security arrangements and responsibilities from those in place at the Start Date to those incorporated in the ISMS within the timeframe agreed between the Parties;</w:t>
      </w:r>
    </w:p>
    <w:p w14:paraId="06ACC31B" w14:textId="77777777" w:rsidR="00683CE4" w:rsidRDefault="00683CE4">
      <w:pPr>
        <w:spacing w:line="120" w:lineRule="exact"/>
        <w:rPr>
          <w:sz w:val="12"/>
          <w:szCs w:val="12"/>
        </w:rPr>
      </w:pPr>
    </w:p>
    <w:p w14:paraId="06ACC31C" w14:textId="77777777" w:rsidR="00683CE4" w:rsidRDefault="00F7710C">
      <w:pPr>
        <w:ind w:left="1030"/>
        <w:rPr>
          <w:rFonts w:ascii="Arial" w:eastAsia="Arial" w:hAnsi="Arial" w:cs="Arial"/>
          <w:sz w:val="24"/>
          <w:szCs w:val="24"/>
        </w:rPr>
      </w:pPr>
      <w:r>
        <w:rPr>
          <w:rFonts w:ascii="Arial" w:eastAsia="Arial" w:hAnsi="Arial" w:cs="Arial"/>
          <w:sz w:val="24"/>
          <w:szCs w:val="24"/>
        </w:rPr>
        <w:t>4.2.9   set out the scope of the Buyer System that is under the control of the</w:t>
      </w:r>
    </w:p>
    <w:p w14:paraId="06ACC31D" w14:textId="77777777" w:rsidR="00683CE4" w:rsidRDefault="00F7710C">
      <w:pPr>
        <w:spacing w:before="9"/>
        <w:ind w:left="1750"/>
        <w:rPr>
          <w:rFonts w:ascii="Arial" w:eastAsia="Arial" w:hAnsi="Arial" w:cs="Arial"/>
          <w:sz w:val="24"/>
          <w:szCs w:val="24"/>
        </w:rPr>
      </w:pPr>
      <w:r>
        <w:rPr>
          <w:rFonts w:ascii="Arial" w:eastAsia="Arial" w:hAnsi="Arial" w:cs="Arial"/>
          <w:sz w:val="24"/>
          <w:szCs w:val="24"/>
        </w:rPr>
        <w:t>Supplier;</w:t>
      </w:r>
    </w:p>
    <w:p w14:paraId="06ACC31E" w14:textId="77777777" w:rsidR="00683CE4" w:rsidRDefault="00683CE4">
      <w:pPr>
        <w:spacing w:before="9" w:line="120" w:lineRule="exact"/>
        <w:rPr>
          <w:sz w:val="12"/>
          <w:szCs w:val="12"/>
        </w:rPr>
      </w:pPr>
    </w:p>
    <w:p w14:paraId="06ACC31F" w14:textId="77777777" w:rsidR="00683CE4" w:rsidRDefault="00F7710C">
      <w:pPr>
        <w:spacing w:line="247" w:lineRule="auto"/>
        <w:ind w:left="1750" w:right="231" w:hanging="720"/>
        <w:rPr>
          <w:rFonts w:ascii="Arial" w:eastAsia="Arial" w:hAnsi="Arial" w:cs="Arial"/>
          <w:sz w:val="24"/>
          <w:szCs w:val="24"/>
        </w:rPr>
      </w:pPr>
      <w:r>
        <w:rPr>
          <w:rFonts w:ascii="Arial" w:eastAsia="Arial" w:hAnsi="Arial" w:cs="Arial"/>
          <w:sz w:val="24"/>
          <w:szCs w:val="24"/>
        </w:rPr>
        <w:t>4.2.10 be structured in accordance with ISO/IEC27001 and ISO/IEC27002, cross-referencing if necessary to other Schedules which cover specific areas included within those standards; and</w:t>
      </w:r>
    </w:p>
    <w:p w14:paraId="06ACC320" w14:textId="77777777" w:rsidR="00683CE4" w:rsidRDefault="00683CE4">
      <w:pPr>
        <w:spacing w:line="120" w:lineRule="exact"/>
        <w:rPr>
          <w:sz w:val="12"/>
          <w:szCs w:val="12"/>
        </w:rPr>
      </w:pPr>
    </w:p>
    <w:p w14:paraId="06ACC321" w14:textId="77777777" w:rsidR="00683CE4" w:rsidRDefault="00F7710C">
      <w:pPr>
        <w:spacing w:line="247" w:lineRule="auto"/>
        <w:ind w:left="1750" w:right="125" w:hanging="720"/>
        <w:rPr>
          <w:rFonts w:ascii="Arial" w:eastAsia="Arial" w:hAnsi="Arial" w:cs="Arial"/>
          <w:sz w:val="24"/>
          <w:szCs w:val="24"/>
        </w:rPr>
      </w:pPr>
      <w:r>
        <w:rPr>
          <w:rFonts w:ascii="Arial" w:eastAsia="Arial" w:hAnsi="Arial" w:cs="Arial"/>
          <w:sz w:val="24"/>
          <w:szCs w:val="24"/>
        </w:rPr>
        <w:t>4.2.11 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06ACC322" w14:textId="77777777" w:rsidR="00683CE4" w:rsidRDefault="00683CE4">
      <w:pPr>
        <w:spacing w:line="120" w:lineRule="exact"/>
        <w:rPr>
          <w:sz w:val="12"/>
          <w:szCs w:val="12"/>
        </w:rPr>
      </w:pPr>
    </w:p>
    <w:p w14:paraId="06ACC323" w14:textId="77777777" w:rsidR="00683CE4" w:rsidRDefault="00F7710C">
      <w:pPr>
        <w:spacing w:line="247" w:lineRule="auto"/>
        <w:ind w:left="745" w:right="262" w:hanging="360"/>
        <w:rPr>
          <w:rFonts w:ascii="Arial" w:eastAsia="Arial" w:hAnsi="Arial" w:cs="Arial"/>
          <w:sz w:val="24"/>
          <w:szCs w:val="24"/>
        </w:rPr>
      </w:pPr>
      <w:r>
        <w:rPr>
          <w:rFonts w:ascii="Arial" w:eastAsia="Arial" w:hAnsi="Arial" w:cs="Arial"/>
          <w:sz w:val="24"/>
          <w:szCs w:val="24"/>
        </w:rPr>
        <w:t>4.3If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w:t>
      </w:r>
    </w:p>
    <w:p w14:paraId="06ACC324" w14:textId="77777777" w:rsidR="00683CE4" w:rsidRDefault="00F7710C">
      <w:pPr>
        <w:spacing w:line="247" w:lineRule="auto"/>
        <w:ind w:left="745" w:right="222"/>
        <w:rPr>
          <w:rFonts w:ascii="Arial" w:eastAsia="Arial" w:hAnsi="Arial" w:cs="Arial"/>
          <w:sz w:val="24"/>
          <w:szCs w:val="24"/>
        </w:rPr>
      </w:pPr>
      <w:r>
        <w:rPr>
          <w:rFonts w:ascii="Arial" w:eastAsia="Arial" w:hAnsi="Arial" w:cs="Arial"/>
          <w:sz w:val="24"/>
          <w:szCs w:val="24"/>
        </w:rPr>
        <w:t xml:space="preserve">non-approval from the Buyer and re-submit it to the Buyer for Approval. The Parties shall use all reasonable </w:t>
      </w:r>
      <w:proofErr w:type="spellStart"/>
      <w:r>
        <w:rPr>
          <w:rFonts w:ascii="Arial" w:eastAsia="Arial" w:hAnsi="Arial" w:cs="Arial"/>
          <w:sz w:val="24"/>
          <w:szCs w:val="24"/>
        </w:rPr>
        <w:t>endeavours</w:t>
      </w:r>
      <w:proofErr w:type="spellEnd"/>
      <w:r>
        <w:rPr>
          <w:rFonts w:ascii="Arial" w:eastAsia="Arial" w:hAnsi="Arial" w:cs="Arial"/>
          <w:sz w:val="24"/>
          <w:szCs w:val="24"/>
        </w:rPr>
        <w:t xml:space="preserve"> to ensure that the Approval process takes as little time as possible </w:t>
      </w:r>
      <w:proofErr w:type="gramStart"/>
      <w:r>
        <w:rPr>
          <w:rFonts w:ascii="Arial" w:eastAsia="Arial" w:hAnsi="Arial" w:cs="Arial"/>
          <w:sz w:val="24"/>
          <w:szCs w:val="24"/>
        </w:rPr>
        <w:t>and in any event</w:t>
      </w:r>
      <w:proofErr w:type="gramEnd"/>
      <w:r>
        <w:rPr>
          <w:rFonts w:ascii="Arial" w:eastAsia="Arial" w:hAnsi="Arial" w:cs="Arial"/>
          <w:sz w:val="24"/>
          <w:szCs w:val="24"/>
        </w:rPr>
        <w:t xml:space="preserve">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w:t>
      </w:r>
    </w:p>
    <w:p w14:paraId="06ACC325" w14:textId="77777777" w:rsidR="00683CE4" w:rsidRDefault="00F7710C">
      <w:pPr>
        <w:spacing w:line="247" w:lineRule="auto"/>
        <w:ind w:left="745" w:right="75"/>
        <w:jc w:val="both"/>
        <w:rPr>
          <w:rFonts w:ascii="Arial" w:eastAsia="Arial" w:hAnsi="Arial" w:cs="Arial"/>
          <w:sz w:val="24"/>
          <w:szCs w:val="24"/>
        </w:rPr>
      </w:pPr>
      <w:r>
        <w:rPr>
          <w:rFonts w:ascii="Arial" w:eastAsia="Arial" w:hAnsi="Arial" w:cs="Arial"/>
          <w:sz w:val="24"/>
          <w:szCs w:val="24"/>
        </w:rPr>
        <w:t xml:space="preserve">delayed. </w:t>
      </w:r>
      <w:proofErr w:type="gramStart"/>
      <w:r>
        <w:rPr>
          <w:rFonts w:ascii="Arial" w:eastAsia="Arial" w:hAnsi="Arial" w:cs="Arial"/>
          <w:sz w:val="24"/>
          <w:szCs w:val="24"/>
        </w:rPr>
        <w:t>However</w:t>
      </w:r>
      <w:proofErr w:type="gramEnd"/>
      <w:r>
        <w:rPr>
          <w:rFonts w:ascii="Arial" w:eastAsia="Arial" w:hAnsi="Arial" w:cs="Arial"/>
          <w:sz w:val="24"/>
          <w:szCs w:val="24"/>
        </w:rPr>
        <w:t xml:space="preserve"> any failure to approve the Security Management Plan on the grounds that it does not comply with the requirements set out in Paragraph 4.2 shall be deemed to be reasonable.</w:t>
      </w:r>
    </w:p>
    <w:p w14:paraId="06ACC326" w14:textId="77777777" w:rsidR="00683CE4" w:rsidRDefault="00683CE4">
      <w:pPr>
        <w:spacing w:line="120" w:lineRule="exact"/>
        <w:rPr>
          <w:sz w:val="12"/>
          <w:szCs w:val="12"/>
        </w:rPr>
      </w:pPr>
    </w:p>
    <w:p w14:paraId="06ACC327" w14:textId="77777777" w:rsidR="00683CE4" w:rsidRDefault="00F7710C">
      <w:pPr>
        <w:spacing w:line="247" w:lineRule="auto"/>
        <w:ind w:left="745" w:right="395" w:hanging="360"/>
        <w:rPr>
          <w:rFonts w:ascii="Arial" w:eastAsia="Arial" w:hAnsi="Arial" w:cs="Arial"/>
          <w:sz w:val="24"/>
          <w:szCs w:val="24"/>
        </w:rPr>
        <w:sectPr w:rsidR="00683CE4">
          <w:pgSz w:w="11920" w:h="16840"/>
          <w:pgMar w:top="1400" w:right="1340" w:bottom="280" w:left="1340" w:header="739" w:footer="1194" w:gutter="0"/>
          <w:cols w:space="720"/>
        </w:sectPr>
      </w:pPr>
      <w:r>
        <w:rPr>
          <w:rFonts w:ascii="Arial" w:eastAsia="Arial" w:hAnsi="Arial" w:cs="Arial"/>
          <w:sz w:val="24"/>
          <w:szCs w:val="24"/>
        </w:rPr>
        <w:t>4.4Approval by the Buyer of the Security Management Plan pursuant to Paragraph 4.3 or of any change or amendment to the Security Management Plan shall not relieve the Supplier of its obligations under this Schedule.</w:t>
      </w:r>
    </w:p>
    <w:p w14:paraId="06ACC328" w14:textId="77777777" w:rsidR="00683CE4" w:rsidRDefault="00683CE4">
      <w:pPr>
        <w:spacing w:before="6" w:line="140" w:lineRule="exact"/>
        <w:rPr>
          <w:sz w:val="14"/>
          <w:szCs w:val="14"/>
        </w:rPr>
      </w:pPr>
    </w:p>
    <w:p w14:paraId="06ACC329" w14:textId="77777777" w:rsidR="00683CE4" w:rsidRDefault="00683CE4">
      <w:pPr>
        <w:spacing w:line="200" w:lineRule="exact"/>
      </w:pPr>
    </w:p>
    <w:p w14:paraId="06ACC32A" w14:textId="77777777" w:rsidR="00683CE4" w:rsidRDefault="00F7710C">
      <w:pPr>
        <w:spacing w:before="29"/>
        <w:ind w:left="100"/>
        <w:rPr>
          <w:rFonts w:ascii="Arial" w:eastAsia="Arial" w:hAnsi="Arial" w:cs="Arial"/>
          <w:sz w:val="24"/>
          <w:szCs w:val="24"/>
        </w:rPr>
      </w:pPr>
      <w:r>
        <w:rPr>
          <w:rFonts w:ascii="Arial" w:eastAsia="Arial" w:hAnsi="Arial" w:cs="Arial"/>
          <w:b/>
          <w:sz w:val="24"/>
          <w:szCs w:val="24"/>
        </w:rPr>
        <w:t>5.  Amendment of the ISMS and Security Management Plan</w:t>
      </w:r>
    </w:p>
    <w:p w14:paraId="06ACC32B" w14:textId="77777777" w:rsidR="00683CE4" w:rsidRDefault="00683CE4">
      <w:pPr>
        <w:spacing w:before="9" w:line="240" w:lineRule="exact"/>
        <w:rPr>
          <w:sz w:val="24"/>
          <w:szCs w:val="24"/>
        </w:rPr>
      </w:pPr>
    </w:p>
    <w:p w14:paraId="06ACC32C" w14:textId="77777777" w:rsidR="00683CE4" w:rsidRDefault="00F7710C">
      <w:pPr>
        <w:spacing w:line="247" w:lineRule="auto"/>
        <w:ind w:left="745" w:right="155" w:hanging="360"/>
        <w:rPr>
          <w:rFonts w:ascii="Arial" w:eastAsia="Arial" w:hAnsi="Arial" w:cs="Arial"/>
          <w:sz w:val="24"/>
          <w:szCs w:val="24"/>
        </w:rPr>
      </w:pPr>
      <w:r>
        <w:rPr>
          <w:rFonts w:ascii="Arial" w:eastAsia="Arial" w:hAnsi="Arial" w:cs="Arial"/>
          <w:sz w:val="24"/>
          <w:szCs w:val="24"/>
        </w:rPr>
        <w:t>5.1The ISMS and Security Management Plan shall be fully reviewed and updated by the Supplier and at least annually to reflect:</w:t>
      </w:r>
    </w:p>
    <w:p w14:paraId="06ACC32D" w14:textId="77777777" w:rsidR="00683CE4" w:rsidRDefault="00683CE4">
      <w:pPr>
        <w:spacing w:line="120" w:lineRule="exact"/>
        <w:rPr>
          <w:sz w:val="12"/>
          <w:szCs w:val="12"/>
        </w:rPr>
      </w:pPr>
    </w:p>
    <w:p w14:paraId="06ACC32E" w14:textId="77777777" w:rsidR="00683CE4" w:rsidRDefault="00F7710C">
      <w:pPr>
        <w:ind w:left="1030"/>
        <w:rPr>
          <w:rFonts w:ascii="Arial" w:eastAsia="Arial" w:hAnsi="Arial" w:cs="Arial"/>
          <w:sz w:val="24"/>
          <w:szCs w:val="24"/>
        </w:rPr>
      </w:pPr>
      <w:r>
        <w:rPr>
          <w:rFonts w:ascii="Arial" w:eastAsia="Arial" w:hAnsi="Arial" w:cs="Arial"/>
          <w:sz w:val="24"/>
          <w:szCs w:val="24"/>
        </w:rPr>
        <w:t>5.1.1   emerging changes in Good Industry Practice;</w:t>
      </w:r>
    </w:p>
    <w:p w14:paraId="06ACC32F" w14:textId="77777777" w:rsidR="00683CE4" w:rsidRDefault="00683CE4">
      <w:pPr>
        <w:spacing w:before="9" w:line="120" w:lineRule="exact"/>
        <w:rPr>
          <w:sz w:val="12"/>
          <w:szCs w:val="12"/>
        </w:rPr>
      </w:pPr>
    </w:p>
    <w:p w14:paraId="06ACC330" w14:textId="77777777" w:rsidR="00683CE4" w:rsidRDefault="00F7710C">
      <w:pPr>
        <w:ind w:left="1030"/>
        <w:rPr>
          <w:rFonts w:ascii="Arial" w:eastAsia="Arial" w:hAnsi="Arial" w:cs="Arial"/>
          <w:sz w:val="24"/>
          <w:szCs w:val="24"/>
        </w:rPr>
      </w:pPr>
      <w:r>
        <w:rPr>
          <w:rFonts w:ascii="Arial" w:eastAsia="Arial" w:hAnsi="Arial" w:cs="Arial"/>
          <w:sz w:val="24"/>
          <w:szCs w:val="24"/>
        </w:rPr>
        <w:t>5.1.2   any change or proposed change to the Supplier System, the</w:t>
      </w:r>
    </w:p>
    <w:p w14:paraId="06ACC331" w14:textId="77777777" w:rsidR="00683CE4" w:rsidRDefault="00F7710C">
      <w:pPr>
        <w:spacing w:before="9"/>
        <w:ind w:left="1712" w:right="2943"/>
        <w:jc w:val="center"/>
        <w:rPr>
          <w:rFonts w:ascii="Arial" w:eastAsia="Arial" w:hAnsi="Arial" w:cs="Arial"/>
          <w:sz w:val="24"/>
          <w:szCs w:val="24"/>
        </w:rPr>
      </w:pPr>
      <w:r>
        <w:rPr>
          <w:rFonts w:ascii="Arial" w:eastAsia="Arial" w:hAnsi="Arial" w:cs="Arial"/>
          <w:sz w:val="24"/>
          <w:szCs w:val="24"/>
        </w:rPr>
        <w:t>Deliverables and/or associated processes;</w:t>
      </w:r>
    </w:p>
    <w:p w14:paraId="06ACC332" w14:textId="77777777" w:rsidR="00683CE4" w:rsidRDefault="00683CE4">
      <w:pPr>
        <w:spacing w:before="9" w:line="120" w:lineRule="exact"/>
        <w:rPr>
          <w:sz w:val="12"/>
          <w:szCs w:val="12"/>
        </w:rPr>
      </w:pPr>
    </w:p>
    <w:p w14:paraId="06ACC333" w14:textId="77777777" w:rsidR="00683CE4" w:rsidRDefault="00F7710C">
      <w:pPr>
        <w:ind w:left="1030"/>
        <w:rPr>
          <w:rFonts w:ascii="Arial" w:eastAsia="Arial" w:hAnsi="Arial" w:cs="Arial"/>
          <w:sz w:val="24"/>
          <w:szCs w:val="24"/>
        </w:rPr>
      </w:pPr>
      <w:r>
        <w:rPr>
          <w:rFonts w:ascii="Arial" w:eastAsia="Arial" w:hAnsi="Arial" w:cs="Arial"/>
          <w:sz w:val="24"/>
          <w:szCs w:val="24"/>
        </w:rPr>
        <w:t>5.1.3   any new perceived or changed security threats;</w:t>
      </w:r>
    </w:p>
    <w:p w14:paraId="06ACC334" w14:textId="77777777" w:rsidR="00683CE4" w:rsidRDefault="00683CE4">
      <w:pPr>
        <w:spacing w:before="9" w:line="120" w:lineRule="exact"/>
        <w:rPr>
          <w:sz w:val="12"/>
          <w:szCs w:val="12"/>
        </w:rPr>
      </w:pPr>
    </w:p>
    <w:p w14:paraId="06ACC335" w14:textId="77777777" w:rsidR="00683CE4" w:rsidRDefault="00F7710C">
      <w:pPr>
        <w:spacing w:line="247" w:lineRule="auto"/>
        <w:ind w:left="1750" w:right="258" w:hanging="720"/>
        <w:rPr>
          <w:rFonts w:ascii="Arial" w:eastAsia="Arial" w:hAnsi="Arial" w:cs="Arial"/>
          <w:sz w:val="24"/>
          <w:szCs w:val="24"/>
        </w:rPr>
      </w:pPr>
      <w:r>
        <w:rPr>
          <w:rFonts w:ascii="Arial" w:eastAsia="Arial" w:hAnsi="Arial" w:cs="Arial"/>
          <w:sz w:val="24"/>
          <w:szCs w:val="24"/>
        </w:rPr>
        <w:t xml:space="preserve">5.1.4   where required in accordance with paragraph 3.4.3 d), any changes to the Security </w:t>
      </w:r>
      <w:proofErr w:type="gramStart"/>
      <w:r>
        <w:rPr>
          <w:rFonts w:ascii="Arial" w:eastAsia="Arial" w:hAnsi="Arial" w:cs="Arial"/>
          <w:sz w:val="24"/>
          <w:szCs w:val="24"/>
        </w:rPr>
        <w:t>Policy;  and</w:t>
      </w:r>
      <w:proofErr w:type="gramEnd"/>
    </w:p>
    <w:p w14:paraId="06ACC336" w14:textId="77777777" w:rsidR="00683CE4" w:rsidRDefault="00683CE4">
      <w:pPr>
        <w:spacing w:line="120" w:lineRule="exact"/>
        <w:rPr>
          <w:sz w:val="12"/>
          <w:szCs w:val="12"/>
        </w:rPr>
      </w:pPr>
    </w:p>
    <w:p w14:paraId="06ACC337" w14:textId="77777777" w:rsidR="00683CE4" w:rsidRDefault="00F7710C">
      <w:pPr>
        <w:ind w:left="1030"/>
        <w:rPr>
          <w:rFonts w:ascii="Arial" w:eastAsia="Arial" w:hAnsi="Arial" w:cs="Arial"/>
          <w:sz w:val="24"/>
          <w:szCs w:val="24"/>
        </w:rPr>
      </w:pPr>
      <w:r>
        <w:rPr>
          <w:rFonts w:ascii="Arial" w:eastAsia="Arial" w:hAnsi="Arial" w:cs="Arial"/>
          <w:sz w:val="24"/>
          <w:szCs w:val="24"/>
        </w:rPr>
        <w:t>5.1.5   any reasonable change in requirement requested by the Buyer.</w:t>
      </w:r>
    </w:p>
    <w:p w14:paraId="06ACC338" w14:textId="77777777" w:rsidR="00683CE4" w:rsidRDefault="00683CE4">
      <w:pPr>
        <w:spacing w:before="9" w:line="120" w:lineRule="exact"/>
        <w:rPr>
          <w:sz w:val="12"/>
          <w:szCs w:val="12"/>
        </w:rPr>
      </w:pPr>
    </w:p>
    <w:p w14:paraId="06ACC339" w14:textId="77777777" w:rsidR="00683CE4" w:rsidRDefault="00F7710C">
      <w:pPr>
        <w:spacing w:line="247" w:lineRule="auto"/>
        <w:ind w:left="745" w:right="290" w:hanging="360"/>
        <w:rPr>
          <w:rFonts w:ascii="Arial" w:eastAsia="Arial" w:hAnsi="Arial" w:cs="Arial"/>
          <w:sz w:val="24"/>
          <w:szCs w:val="24"/>
        </w:rPr>
      </w:pPr>
      <w:r>
        <w:rPr>
          <w:rFonts w:ascii="Arial" w:eastAsia="Arial" w:hAnsi="Arial" w:cs="Arial"/>
          <w:sz w:val="24"/>
          <w:szCs w:val="24"/>
        </w:rPr>
        <w:t>5.2The Supplier shall provide the Buyer with the results of such reviews as soon as reasonably practicable after their completion and amend the ISMS and Security Management Plan at no additional cost to the Buyer.  The results of the review shall include, without limitation:</w:t>
      </w:r>
    </w:p>
    <w:p w14:paraId="06ACC33A" w14:textId="77777777" w:rsidR="00683CE4" w:rsidRDefault="00683CE4">
      <w:pPr>
        <w:spacing w:line="120" w:lineRule="exact"/>
        <w:rPr>
          <w:sz w:val="12"/>
          <w:szCs w:val="12"/>
        </w:rPr>
      </w:pPr>
    </w:p>
    <w:p w14:paraId="06ACC33B" w14:textId="77777777" w:rsidR="00683CE4" w:rsidRDefault="00F7710C">
      <w:pPr>
        <w:ind w:left="1030"/>
        <w:rPr>
          <w:rFonts w:ascii="Arial" w:eastAsia="Arial" w:hAnsi="Arial" w:cs="Arial"/>
          <w:sz w:val="24"/>
          <w:szCs w:val="24"/>
        </w:rPr>
      </w:pPr>
      <w:r>
        <w:rPr>
          <w:rFonts w:ascii="Arial" w:eastAsia="Arial" w:hAnsi="Arial" w:cs="Arial"/>
          <w:sz w:val="24"/>
          <w:szCs w:val="24"/>
        </w:rPr>
        <w:t>5.2.1   suggested improvements to the effectiveness of the ISMS;</w:t>
      </w:r>
    </w:p>
    <w:p w14:paraId="06ACC33C" w14:textId="77777777" w:rsidR="00683CE4" w:rsidRDefault="00683CE4">
      <w:pPr>
        <w:spacing w:before="9" w:line="120" w:lineRule="exact"/>
        <w:rPr>
          <w:sz w:val="12"/>
          <w:szCs w:val="12"/>
        </w:rPr>
      </w:pPr>
    </w:p>
    <w:p w14:paraId="06ACC33D" w14:textId="77777777" w:rsidR="00683CE4" w:rsidRDefault="00F7710C">
      <w:pPr>
        <w:ind w:left="1030"/>
        <w:rPr>
          <w:rFonts w:ascii="Arial" w:eastAsia="Arial" w:hAnsi="Arial" w:cs="Arial"/>
          <w:sz w:val="24"/>
          <w:szCs w:val="24"/>
        </w:rPr>
      </w:pPr>
      <w:r>
        <w:rPr>
          <w:rFonts w:ascii="Arial" w:eastAsia="Arial" w:hAnsi="Arial" w:cs="Arial"/>
          <w:sz w:val="24"/>
          <w:szCs w:val="24"/>
        </w:rPr>
        <w:t>5.2.2   updates to the risk assessments;</w:t>
      </w:r>
    </w:p>
    <w:p w14:paraId="06ACC33E" w14:textId="77777777" w:rsidR="00683CE4" w:rsidRDefault="00683CE4">
      <w:pPr>
        <w:spacing w:before="9" w:line="120" w:lineRule="exact"/>
        <w:rPr>
          <w:sz w:val="12"/>
          <w:szCs w:val="12"/>
        </w:rPr>
      </w:pPr>
    </w:p>
    <w:p w14:paraId="06ACC33F" w14:textId="77777777" w:rsidR="00683CE4" w:rsidRDefault="00F7710C">
      <w:pPr>
        <w:spacing w:line="247" w:lineRule="auto"/>
        <w:ind w:left="1750" w:right="556" w:hanging="720"/>
        <w:rPr>
          <w:rFonts w:ascii="Arial" w:eastAsia="Arial" w:hAnsi="Arial" w:cs="Arial"/>
          <w:sz w:val="24"/>
          <w:szCs w:val="24"/>
        </w:rPr>
      </w:pPr>
      <w:r>
        <w:rPr>
          <w:rFonts w:ascii="Arial" w:eastAsia="Arial" w:hAnsi="Arial" w:cs="Arial"/>
          <w:sz w:val="24"/>
          <w:szCs w:val="24"/>
        </w:rPr>
        <w:t>5.2.3   proposed modifications to the procedures and controls that affect information security to respond to events that may impact on the ISMS; and</w:t>
      </w:r>
    </w:p>
    <w:p w14:paraId="06ACC340" w14:textId="77777777" w:rsidR="00683CE4" w:rsidRDefault="00683CE4">
      <w:pPr>
        <w:spacing w:line="120" w:lineRule="exact"/>
        <w:rPr>
          <w:sz w:val="12"/>
          <w:szCs w:val="12"/>
        </w:rPr>
      </w:pPr>
    </w:p>
    <w:p w14:paraId="06ACC341" w14:textId="77777777" w:rsidR="00683CE4" w:rsidRDefault="00F7710C">
      <w:pPr>
        <w:ind w:left="1030"/>
        <w:rPr>
          <w:rFonts w:ascii="Arial" w:eastAsia="Arial" w:hAnsi="Arial" w:cs="Arial"/>
          <w:sz w:val="24"/>
          <w:szCs w:val="24"/>
        </w:rPr>
      </w:pPr>
      <w:r>
        <w:rPr>
          <w:rFonts w:ascii="Arial" w:eastAsia="Arial" w:hAnsi="Arial" w:cs="Arial"/>
          <w:sz w:val="24"/>
          <w:szCs w:val="24"/>
        </w:rPr>
        <w:t>5.2.4   suggested improvements in measuring the effectiveness of controls.</w:t>
      </w:r>
    </w:p>
    <w:p w14:paraId="06ACC342" w14:textId="77777777" w:rsidR="00683CE4" w:rsidRDefault="00683CE4">
      <w:pPr>
        <w:spacing w:before="9" w:line="120" w:lineRule="exact"/>
        <w:rPr>
          <w:sz w:val="12"/>
          <w:szCs w:val="12"/>
        </w:rPr>
      </w:pPr>
    </w:p>
    <w:p w14:paraId="06ACC343" w14:textId="77777777" w:rsidR="00683CE4" w:rsidRDefault="00F7710C">
      <w:pPr>
        <w:spacing w:line="247" w:lineRule="auto"/>
        <w:ind w:left="745" w:right="142" w:hanging="360"/>
        <w:rPr>
          <w:rFonts w:ascii="Arial" w:eastAsia="Arial" w:hAnsi="Arial" w:cs="Arial"/>
          <w:sz w:val="24"/>
          <w:szCs w:val="24"/>
        </w:rPr>
      </w:pPr>
      <w:r>
        <w:rPr>
          <w:rFonts w:ascii="Arial" w:eastAsia="Arial" w:hAnsi="Arial" w:cs="Arial"/>
          <w:sz w:val="24"/>
          <w:szCs w:val="24"/>
        </w:rPr>
        <w:t>5.3Subject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14:paraId="06ACC344" w14:textId="77777777" w:rsidR="00683CE4" w:rsidRDefault="00683CE4">
      <w:pPr>
        <w:spacing w:line="120" w:lineRule="exact"/>
        <w:rPr>
          <w:sz w:val="12"/>
          <w:szCs w:val="12"/>
        </w:rPr>
      </w:pPr>
    </w:p>
    <w:p w14:paraId="06ACC345" w14:textId="77777777" w:rsidR="00683CE4" w:rsidRDefault="00F7710C">
      <w:pPr>
        <w:spacing w:line="247" w:lineRule="auto"/>
        <w:ind w:left="745" w:right="143" w:hanging="360"/>
        <w:rPr>
          <w:rFonts w:ascii="Arial" w:eastAsia="Arial" w:hAnsi="Arial" w:cs="Arial"/>
          <w:sz w:val="24"/>
          <w:szCs w:val="24"/>
        </w:rPr>
      </w:pPr>
      <w:r>
        <w:rPr>
          <w:rFonts w:ascii="Arial" w:eastAsia="Arial" w:hAnsi="Arial" w:cs="Arial"/>
          <w:sz w:val="24"/>
          <w:szCs w:val="24"/>
        </w:rPr>
        <w:t xml:space="preserve">5.4The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w:t>
      </w:r>
      <w:proofErr w:type="spellStart"/>
      <w:r>
        <w:rPr>
          <w:rFonts w:ascii="Arial" w:eastAsia="Arial" w:hAnsi="Arial" w:cs="Arial"/>
          <w:sz w:val="24"/>
          <w:szCs w:val="24"/>
        </w:rPr>
        <w:t>formalising</w:t>
      </w:r>
      <w:proofErr w:type="spellEnd"/>
      <w:r>
        <w:rPr>
          <w:rFonts w:ascii="Arial" w:eastAsia="Arial" w:hAnsi="Arial" w:cs="Arial"/>
          <w:sz w:val="24"/>
          <w:szCs w:val="24"/>
        </w:rPr>
        <w:t xml:space="preserve"> and documenting the relevant change or amendment.</w:t>
      </w:r>
    </w:p>
    <w:p w14:paraId="06ACC346" w14:textId="77777777" w:rsidR="00683CE4" w:rsidRDefault="00683CE4">
      <w:pPr>
        <w:spacing w:line="240" w:lineRule="exact"/>
        <w:rPr>
          <w:sz w:val="24"/>
          <w:szCs w:val="24"/>
        </w:rPr>
      </w:pPr>
    </w:p>
    <w:p w14:paraId="06ACC347" w14:textId="77777777" w:rsidR="00683CE4" w:rsidRDefault="00F7710C">
      <w:pPr>
        <w:ind w:left="100"/>
        <w:rPr>
          <w:rFonts w:ascii="Arial" w:eastAsia="Arial" w:hAnsi="Arial" w:cs="Arial"/>
          <w:sz w:val="24"/>
          <w:szCs w:val="24"/>
        </w:rPr>
      </w:pPr>
      <w:r>
        <w:rPr>
          <w:rFonts w:ascii="Arial" w:eastAsia="Arial" w:hAnsi="Arial" w:cs="Arial"/>
          <w:b/>
          <w:sz w:val="24"/>
          <w:szCs w:val="24"/>
        </w:rPr>
        <w:t>6.  Security Testing</w:t>
      </w:r>
    </w:p>
    <w:p w14:paraId="06ACC348" w14:textId="77777777" w:rsidR="00683CE4" w:rsidRDefault="00683CE4">
      <w:pPr>
        <w:spacing w:before="9" w:line="240" w:lineRule="exact"/>
        <w:rPr>
          <w:sz w:val="24"/>
          <w:szCs w:val="24"/>
        </w:rPr>
      </w:pPr>
    </w:p>
    <w:p w14:paraId="06ACC349" w14:textId="77777777" w:rsidR="00683CE4" w:rsidRDefault="00F7710C">
      <w:pPr>
        <w:spacing w:line="247" w:lineRule="auto"/>
        <w:ind w:left="745" w:right="356" w:hanging="360"/>
        <w:rPr>
          <w:rFonts w:ascii="Arial" w:eastAsia="Arial" w:hAnsi="Arial" w:cs="Arial"/>
          <w:sz w:val="24"/>
          <w:szCs w:val="24"/>
        </w:rPr>
      </w:pPr>
      <w:r>
        <w:rPr>
          <w:rFonts w:ascii="Arial" w:eastAsia="Arial" w:hAnsi="Arial" w:cs="Arial"/>
          <w:sz w:val="24"/>
          <w:szCs w:val="24"/>
        </w:rPr>
        <w:t xml:space="preserve">6.1The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w:t>
      </w:r>
      <w:proofErr w:type="spellStart"/>
      <w:r>
        <w:rPr>
          <w:rFonts w:ascii="Arial" w:eastAsia="Arial" w:hAnsi="Arial" w:cs="Arial"/>
          <w:sz w:val="24"/>
          <w:szCs w:val="24"/>
        </w:rPr>
        <w:t>minimise</w:t>
      </w:r>
      <w:proofErr w:type="spellEnd"/>
    </w:p>
    <w:p w14:paraId="06ACC34A" w14:textId="77777777" w:rsidR="00683CE4" w:rsidRDefault="00F7710C">
      <w:pPr>
        <w:spacing w:line="247" w:lineRule="auto"/>
        <w:ind w:left="745" w:right="102"/>
        <w:rPr>
          <w:rFonts w:ascii="Arial" w:eastAsia="Arial" w:hAnsi="Arial" w:cs="Arial"/>
          <w:sz w:val="24"/>
          <w:szCs w:val="24"/>
        </w:rPr>
        <w:sectPr w:rsidR="00683CE4">
          <w:pgSz w:w="11920" w:h="16840"/>
          <w:pgMar w:top="1400" w:right="1340" w:bottom="280" w:left="1340" w:header="739" w:footer="1194" w:gutter="0"/>
          <w:cols w:space="720"/>
        </w:sectPr>
      </w:pPr>
      <w:r>
        <w:rPr>
          <w:rFonts w:ascii="Arial" w:eastAsia="Arial" w:hAnsi="Arial" w:cs="Arial"/>
          <w:sz w:val="24"/>
          <w:szCs w:val="24"/>
        </w:rPr>
        <w:t>the impact on the delivery of the Deliverables and the date, timing, content and conduct of such Security Tests shall be agreed in advance with the Buyer.</w:t>
      </w:r>
    </w:p>
    <w:p w14:paraId="06ACC34B" w14:textId="77777777" w:rsidR="00683CE4" w:rsidRDefault="00683CE4">
      <w:pPr>
        <w:spacing w:before="6" w:line="220" w:lineRule="exact"/>
        <w:rPr>
          <w:sz w:val="22"/>
          <w:szCs w:val="22"/>
        </w:rPr>
      </w:pPr>
    </w:p>
    <w:p w14:paraId="06ACC34C" w14:textId="77777777" w:rsidR="00683CE4" w:rsidRDefault="00F7710C">
      <w:pPr>
        <w:spacing w:before="29" w:line="247" w:lineRule="auto"/>
        <w:ind w:left="745" w:right="187"/>
        <w:rPr>
          <w:rFonts w:ascii="Arial" w:eastAsia="Arial" w:hAnsi="Arial" w:cs="Arial"/>
          <w:sz w:val="24"/>
          <w:szCs w:val="24"/>
        </w:rPr>
      </w:pPr>
      <w:r>
        <w:rPr>
          <w:rFonts w:ascii="Arial" w:eastAsia="Arial" w:hAnsi="Arial" w:cs="Arial"/>
          <w:sz w:val="24"/>
          <w:szCs w:val="24"/>
        </w:rPr>
        <w:t>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14:paraId="06ACC34D" w14:textId="77777777" w:rsidR="00683CE4" w:rsidRDefault="00683CE4">
      <w:pPr>
        <w:spacing w:line="120" w:lineRule="exact"/>
        <w:rPr>
          <w:sz w:val="12"/>
          <w:szCs w:val="12"/>
        </w:rPr>
      </w:pPr>
    </w:p>
    <w:p w14:paraId="06ACC34E" w14:textId="77777777" w:rsidR="00683CE4" w:rsidRDefault="00F7710C">
      <w:pPr>
        <w:spacing w:line="247" w:lineRule="auto"/>
        <w:ind w:left="745" w:right="262" w:hanging="360"/>
        <w:rPr>
          <w:rFonts w:ascii="Arial" w:eastAsia="Arial" w:hAnsi="Arial" w:cs="Arial"/>
          <w:sz w:val="24"/>
          <w:szCs w:val="24"/>
        </w:rPr>
      </w:pPr>
      <w:r>
        <w:rPr>
          <w:rFonts w:ascii="Arial" w:eastAsia="Arial" w:hAnsi="Arial" w:cs="Arial"/>
          <w:sz w:val="24"/>
          <w:szCs w:val="24"/>
        </w:rPr>
        <w:t>6.2The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14:paraId="06ACC34F" w14:textId="77777777" w:rsidR="00683CE4" w:rsidRDefault="00683CE4">
      <w:pPr>
        <w:spacing w:line="120" w:lineRule="exact"/>
        <w:rPr>
          <w:sz w:val="12"/>
          <w:szCs w:val="12"/>
        </w:rPr>
      </w:pPr>
    </w:p>
    <w:p w14:paraId="06ACC350" w14:textId="77777777" w:rsidR="00683CE4" w:rsidRDefault="00F7710C">
      <w:pPr>
        <w:spacing w:line="247" w:lineRule="auto"/>
        <w:ind w:left="745" w:right="116" w:hanging="360"/>
        <w:rPr>
          <w:rFonts w:ascii="Arial" w:eastAsia="Arial" w:hAnsi="Arial" w:cs="Arial"/>
          <w:sz w:val="24"/>
          <w:szCs w:val="24"/>
        </w:rPr>
      </w:pPr>
      <w:r>
        <w:rPr>
          <w:rFonts w:ascii="Arial" w:eastAsia="Arial" w:hAnsi="Arial" w:cs="Arial"/>
          <w:sz w:val="24"/>
          <w:szCs w:val="24"/>
        </w:rPr>
        <w:t xml:space="preserve">6.3Without prejudice to any other right of audit or access granted to the Buyer pursuant to this Contract, the Buyer and/or its </w:t>
      </w:r>
      <w:proofErr w:type="spellStart"/>
      <w:r>
        <w:rPr>
          <w:rFonts w:ascii="Arial" w:eastAsia="Arial" w:hAnsi="Arial" w:cs="Arial"/>
          <w:sz w:val="24"/>
          <w:szCs w:val="24"/>
        </w:rPr>
        <w:t>authorised</w:t>
      </w:r>
      <w:proofErr w:type="spellEnd"/>
      <w:r>
        <w:rPr>
          <w:rFonts w:ascii="Arial" w:eastAsia="Arial" w:hAnsi="Arial" w:cs="Arial"/>
          <w:sz w:val="24"/>
          <w:szCs w:val="24"/>
        </w:rPr>
        <w:t xml:space="preserve">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w:t>
      </w:r>
    </w:p>
    <w:p w14:paraId="06ACC351" w14:textId="77777777" w:rsidR="00683CE4" w:rsidRDefault="00F7710C">
      <w:pPr>
        <w:ind w:left="745"/>
        <w:rPr>
          <w:rFonts w:ascii="Arial" w:eastAsia="Arial" w:hAnsi="Arial" w:cs="Arial"/>
          <w:sz w:val="24"/>
          <w:szCs w:val="24"/>
        </w:rPr>
      </w:pPr>
      <w:r>
        <w:rPr>
          <w:rFonts w:ascii="Arial" w:eastAsia="Arial" w:hAnsi="Arial" w:cs="Arial"/>
          <w:sz w:val="24"/>
          <w:szCs w:val="24"/>
        </w:rPr>
        <w:t>under-performance for the period of the Buyer’s test.</w:t>
      </w:r>
    </w:p>
    <w:p w14:paraId="06ACC352" w14:textId="77777777" w:rsidR="00683CE4" w:rsidRDefault="00683CE4">
      <w:pPr>
        <w:spacing w:before="9" w:line="120" w:lineRule="exact"/>
        <w:rPr>
          <w:sz w:val="12"/>
          <w:szCs w:val="12"/>
        </w:rPr>
      </w:pPr>
    </w:p>
    <w:p w14:paraId="06ACC353" w14:textId="77777777" w:rsidR="00683CE4" w:rsidRDefault="00F7710C">
      <w:pPr>
        <w:spacing w:line="247" w:lineRule="auto"/>
        <w:ind w:left="745" w:right="160" w:hanging="360"/>
        <w:rPr>
          <w:rFonts w:ascii="Arial" w:eastAsia="Arial" w:hAnsi="Arial" w:cs="Arial"/>
          <w:sz w:val="24"/>
          <w:szCs w:val="24"/>
        </w:rPr>
      </w:pPr>
      <w:r>
        <w:rPr>
          <w:rFonts w:ascii="Arial" w:eastAsia="Arial" w:hAnsi="Arial" w:cs="Arial"/>
          <w:sz w:val="24"/>
          <w:szCs w:val="24"/>
        </w:rPr>
        <w:t>6.4Where any Security Test carried out pursuant to Paragraphs 6.2 or 6.3 reveals any actual or potential Breach of Security or weaknesses (including</w:t>
      </w:r>
    </w:p>
    <w:p w14:paraId="06ACC354" w14:textId="77777777" w:rsidR="00683CE4" w:rsidRDefault="00F7710C">
      <w:pPr>
        <w:spacing w:line="247" w:lineRule="auto"/>
        <w:ind w:left="745" w:right="93"/>
        <w:rPr>
          <w:rFonts w:ascii="Arial" w:eastAsia="Arial" w:hAnsi="Arial" w:cs="Arial"/>
          <w:sz w:val="24"/>
          <w:szCs w:val="24"/>
        </w:rPr>
      </w:pPr>
      <w:r>
        <w:rPr>
          <w:rFonts w:ascii="Arial" w:eastAsia="Arial" w:hAnsi="Arial" w:cs="Arial"/>
          <w:sz w:val="24"/>
          <w:szCs w:val="24"/>
        </w:rPr>
        <w:t>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w:t>
      </w:r>
    </w:p>
    <w:p w14:paraId="06ACC355" w14:textId="77777777" w:rsidR="00683CE4" w:rsidRDefault="00F7710C">
      <w:pPr>
        <w:spacing w:line="247" w:lineRule="auto"/>
        <w:ind w:left="745" w:right="370"/>
        <w:rPr>
          <w:rFonts w:ascii="Arial" w:eastAsia="Arial" w:hAnsi="Arial" w:cs="Arial"/>
          <w:sz w:val="24"/>
          <w:szCs w:val="24"/>
        </w:rPr>
      </w:pPr>
      <w:r>
        <w:rPr>
          <w:rFonts w:ascii="Arial" w:eastAsia="Arial" w:hAnsi="Arial" w:cs="Arial"/>
          <w:sz w:val="24"/>
          <w:szCs w:val="24"/>
        </w:rPr>
        <w:t>(as set out in Annex 1 (Baseline Security Requirements) to this Schedule) or the requirements of this Schedule, the change to the ISMS or Security Management Plan shall be at no cost to the Buyer.</w:t>
      </w:r>
    </w:p>
    <w:p w14:paraId="06ACC356" w14:textId="77777777" w:rsidR="00683CE4" w:rsidRDefault="00683CE4">
      <w:pPr>
        <w:spacing w:line="120" w:lineRule="exact"/>
        <w:rPr>
          <w:sz w:val="12"/>
          <w:szCs w:val="12"/>
        </w:rPr>
      </w:pPr>
    </w:p>
    <w:p w14:paraId="06ACC357" w14:textId="77777777" w:rsidR="00683CE4" w:rsidRDefault="00F7710C">
      <w:pPr>
        <w:spacing w:line="247" w:lineRule="auto"/>
        <w:ind w:left="745" w:right="423" w:hanging="360"/>
        <w:jc w:val="both"/>
        <w:rPr>
          <w:rFonts w:ascii="Arial" w:eastAsia="Arial" w:hAnsi="Arial" w:cs="Arial"/>
          <w:sz w:val="24"/>
          <w:szCs w:val="24"/>
        </w:rPr>
      </w:pPr>
      <w:r>
        <w:rPr>
          <w:rFonts w:ascii="Arial" w:eastAsia="Arial" w:hAnsi="Arial" w:cs="Arial"/>
          <w:sz w:val="24"/>
          <w:szCs w:val="24"/>
        </w:rPr>
        <w:t>6.5If any repeat Security Test carried out pursuant to Paragraph 6.4 reveals an actual or potential Breach of Security exploiting the same root cause failure, such circumstance shall constitute a material Default of this Contract.</w:t>
      </w:r>
    </w:p>
    <w:p w14:paraId="06ACC358" w14:textId="77777777" w:rsidR="00683CE4" w:rsidRDefault="00683CE4">
      <w:pPr>
        <w:spacing w:line="240" w:lineRule="exact"/>
        <w:rPr>
          <w:sz w:val="24"/>
          <w:szCs w:val="24"/>
        </w:rPr>
      </w:pPr>
    </w:p>
    <w:p w14:paraId="06ACC359" w14:textId="77777777" w:rsidR="00683CE4" w:rsidRDefault="00F7710C">
      <w:pPr>
        <w:ind w:left="100"/>
        <w:rPr>
          <w:rFonts w:ascii="Arial" w:eastAsia="Arial" w:hAnsi="Arial" w:cs="Arial"/>
          <w:sz w:val="24"/>
          <w:szCs w:val="24"/>
        </w:rPr>
      </w:pPr>
      <w:r>
        <w:rPr>
          <w:rFonts w:ascii="Arial" w:eastAsia="Arial" w:hAnsi="Arial" w:cs="Arial"/>
          <w:b/>
          <w:sz w:val="24"/>
          <w:szCs w:val="24"/>
        </w:rPr>
        <w:t>7.  Complying with the ISMS</w:t>
      </w:r>
    </w:p>
    <w:p w14:paraId="06ACC35A" w14:textId="77777777" w:rsidR="00683CE4" w:rsidRDefault="00683CE4">
      <w:pPr>
        <w:spacing w:before="9" w:line="240" w:lineRule="exact"/>
        <w:rPr>
          <w:sz w:val="24"/>
          <w:szCs w:val="24"/>
        </w:rPr>
      </w:pPr>
    </w:p>
    <w:p w14:paraId="06ACC35B" w14:textId="77777777" w:rsidR="00683CE4" w:rsidRDefault="00F7710C">
      <w:pPr>
        <w:spacing w:line="247" w:lineRule="auto"/>
        <w:ind w:left="745" w:right="209" w:hanging="360"/>
        <w:rPr>
          <w:rFonts w:ascii="Arial" w:eastAsia="Arial" w:hAnsi="Arial" w:cs="Arial"/>
          <w:sz w:val="24"/>
          <w:szCs w:val="24"/>
        </w:rPr>
        <w:sectPr w:rsidR="00683CE4">
          <w:pgSz w:w="11920" w:h="16840"/>
          <w:pgMar w:top="1400" w:right="1340" w:bottom="280" w:left="1340" w:header="739" w:footer="1194" w:gutter="0"/>
          <w:cols w:space="720"/>
        </w:sectPr>
      </w:pPr>
      <w:r>
        <w:rPr>
          <w:rFonts w:ascii="Arial" w:eastAsia="Arial" w:hAnsi="Arial" w:cs="Arial"/>
          <w:sz w:val="24"/>
          <w:szCs w:val="24"/>
        </w:rPr>
        <w:t xml:space="preserve">7.1The Buyer shall be entitled to carry out such security audits as it may reasonably deem necessary in order to ensure that the ISMS </w:t>
      </w:r>
      <w:proofErr w:type="gramStart"/>
      <w:r>
        <w:rPr>
          <w:rFonts w:ascii="Arial" w:eastAsia="Arial" w:hAnsi="Arial" w:cs="Arial"/>
          <w:sz w:val="24"/>
          <w:szCs w:val="24"/>
        </w:rPr>
        <w:t>maintains</w:t>
      </w:r>
      <w:proofErr w:type="gramEnd"/>
      <w:r>
        <w:rPr>
          <w:rFonts w:ascii="Arial" w:eastAsia="Arial" w:hAnsi="Arial" w:cs="Arial"/>
          <w:sz w:val="24"/>
          <w:szCs w:val="24"/>
        </w:rPr>
        <w:t xml:space="preserve"> compliance with the principles and practices of ISO 27001 and/or the Security Policy where such compliance is required in accordance with paragraph 3.4.3 d).</w:t>
      </w:r>
    </w:p>
    <w:p w14:paraId="06ACC35C" w14:textId="77777777" w:rsidR="00683CE4" w:rsidRDefault="00683CE4">
      <w:pPr>
        <w:spacing w:before="6" w:line="220" w:lineRule="exact"/>
        <w:rPr>
          <w:sz w:val="22"/>
          <w:szCs w:val="22"/>
        </w:rPr>
      </w:pPr>
    </w:p>
    <w:p w14:paraId="06ACC35D" w14:textId="77777777" w:rsidR="00683CE4" w:rsidRDefault="00F7710C">
      <w:pPr>
        <w:spacing w:before="29" w:line="247" w:lineRule="auto"/>
        <w:ind w:left="745" w:right="267" w:hanging="360"/>
        <w:rPr>
          <w:rFonts w:ascii="Arial" w:eastAsia="Arial" w:hAnsi="Arial" w:cs="Arial"/>
          <w:sz w:val="24"/>
          <w:szCs w:val="24"/>
        </w:rPr>
      </w:pPr>
      <w:r>
        <w:rPr>
          <w:rFonts w:ascii="Arial" w:eastAsia="Arial" w:hAnsi="Arial" w:cs="Arial"/>
          <w:sz w:val="24"/>
          <w:szCs w:val="24"/>
        </w:rPr>
        <w:t>7.2If,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14:paraId="06ACC35E" w14:textId="77777777" w:rsidR="00683CE4" w:rsidRDefault="00683CE4">
      <w:pPr>
        <w:spacing w:line="120" w:lineRule="exact"/>
        <w:rPr>
          <w:sz w:val="12"/>
          <w:szCs w:val="12"/>
        </w:rPr>
      </w:pPr>
    </w:p>
    <w:p w14:paraId="06ACC35F" w14:textId="77777777" w:rsidR="00683CE4" w:rsidRDefault="00F7710C">
      <w:pPr>
        <w:spacing w:line="247" w:lineRule="auto"/>
        <w:ind w:left="745" w:right="169" w:hanging="360"/>
        <w:rPr>
          <w:rFonts w:ascii="Arial" w:eastAsia="Arial" w:hAnsi="Arial" w:cs="Arial"/>
          <w:sz w:val="24"/>
          <w:szCs w:val="24"/>
        </w:rPr>
      </w:pPr>
      <w:r>
        <w:rPr>
          <w:rFonts w:ascii="Arial" w:eastAsia="Arial" w:hAnsi="Arial" w:cs="Arial"/>
          <w:sz w:val="24"/>
          <w:szCs w:val="24"/>
        </w:rPr>
        <w:t>7.3If,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14:paraId="06ACC360" w14:textId="77777777" w:rsidR="00683CE4" w:rsidRDefault="00683CE4">
      <w:pPr>
        <w:spacing w:line="240" w:lineRule="exact"/>
        <w:rPr>
          <w:sz w:val="24"/>
          <w:szCs w:val="24"/>
        </w:rPr>
      </w:pPr>
    </w:p>
    <w:p w14:paraId="06ACC361" w14:textId="77777777" w:rsidR="00683CE4" w:rsidRDefault="00F7710C">
      <w:pPr>
        <w:ind w:left="100"/>
        <w:rPr>
          <w:rFonts w:ascii="Arial" w:eastAsia="Arial" w:hAnsi="Arial" w:cs="Arial"/>
          <w:sz w:val="24"/>
          <w:szCs w:val="24"/>
        </w:rPr>
      </w:pPr>
      <w:r>
        <w:rPr>
          <w:rFonts w:ascii="Arial" w:eastAsia="Arial" w:hAnsi="Arial" w:cs="Arial"/>
          <w:b/>
          <w:sz w:val="24"/>
          <w:szCs w:val="24"/>
        </w:rPr>
        <w:t>8.  Security Breach</w:t>
      </w:r>
    </w:p>
    <w:p w14:paraId="06ACC362" w14:textId="77777777" w:rsidR="00683CE4" w:rsidRDefault="00683CE4">
      <w:pPr>
        <w:spacing w:before="9" w:line="240" w:lineRule="exact"/>
        <w:rPr>
          <w:sz w:val="24"/>
          <w:szCs w:val="24"/>
        </w:rPr>
      </w:pPr>
    </w:p>
    <w:p w14:paraId="06ACC363" w14:textId="77777777" w:rsidR="00683CE4" w:rsidRDefault="00F7710C">
      <w:pPr>
        <w:spacing w:line="247" w:lineRule="auto"/>
        <w:ind w:left="745" w:right="275" w:hanging="360"/>
        <w:rPr>
          <w:rFonts w:ascii="Arial" w:eastAsia="Arial" w:hAnsi="Arial" w:cs="Arial"/>
          <w:sz w:val="24"/>
          <w:szCs w:val="24"/>
        </w:rPr>
      </w:pPr>
      <w:r>
        <w:rPr>
          <w:rFonts w:ascii="Arial" w:eastAsia="Arial" w:hAnsi="Arial" w:cs="Arial"/>
          <w:sz w:val="24"/>
          <w:szCs w:val="24"/>
        </w:rPr>
        <w:t>8.1Either Party shall notify the other in accordance with the agreed security incident management process as defined by the ISMS upon becoming aware of any breach of security or any potential or attempted Breach of Security.</w:t>
      </w:r>
    </w:p>
    <w:p w14:paraId="06ACC364" w14:textId="77777777" w:rsidR="00683CE4" w:rsidRDefault="00683CE4">
      <w:pPr>
        <w:spacing w:line="120" w:lineRule="exact"/>
        <w:rPr>
          <w:sz w:val="12"/>
          <w:szCs w:val="12"/>
        </w:rPr>
      </w:pPr>
    </w:p>
    <w:p w14:paraId="06ACC365" w14:textId="77777777" w:rsidR="00683CE4" w:rsidRDefault="00F7710C">
      <w:pPr>
        <w:spacing w:line="247" w:lineRule="auto"/>
        <w:ind w:left="745" w:right="222" w:hanging="360"/>
        <w:rPr>
          <w:rFonts w:ascii="Arial" w:eastAsia="Arial" w:hAnsi="Arial" w:cs="Arial"/>
          <w:sz w:val="24"/>
          <w:szCs w:val="24"/>
        </w:rPr>
      </w:pPr>
      <w:r>
        <w:rPr>
          <w:rFonts w:ascii="Arial" w:eastAsia="Arial" w:hAnsi="Arial" w:cs="Arial"/>
          <w:sz w:val="24"/>
          <w:szCs w:val="24"/>
        </w:rPr>
        <w:t>8.2Without prejudice to the security incident management process, upon becoming aware of any of the circumstances referred to in Paragraph 8.1, the Supplier shall:</w:t>
      </w:r>
    </w:p>
    <w:p w14:paraId="06ACC366" w14:textId="77777777" w:rsidR="00683CE4" w:rsidRDefault="00683CE4">
      <w:pPr>
        <w:spacing w:line="120" w:lineRule="exact"/>
        <w:rPr>
          <w:sz w:val="12"/>
          <w:szCs w:val="12"/>
        </w:rPr>
      </w:pPr>
    </w:p>
    <w:p w14:paraId="06ACC367" w14:textId="77777777" w:rsidR="00683CE4" w:rsidRDefault="00F7710C">
      <w:pPr>
        <w:spacing w:line="247" w:lineRule="auto"/>
        <w:ind w:left="1750" w:right="138" w:hanging="720"/>
        <w:rPr>
          <w:rFonts w:ascii="Arial" w:eastAsia="Arial" w:hAnsi="Arial" w:cs="Arial"/>
          <w:sz w:val="24"/>
          <w:szCs w:val="24"/>
        </w:rPr>
      </w:pPr>
      <w:r>
        <w:rPr>
          <w:rFonts w:ascii="Arial" w:eastAsia="Arial" w:hAnsi="Arial" w:cs="Arial"/>
          <w:sz w:val="24"/>
          <w:szCs w:val="24"/>
        </w:rPr>
        <w:t>8.2.1   immediately take all reasonable steps (which shall include any action or changes reasonably required by the Buyer) necessary to:</w:t>
      </w:r>
    </w:p>
    <w:p w14:paraId="06ACC368" w14:textId="77777777" w:rsidR="00683CE4" w:rsidRDefault="00683CE4">
      <w:pPr>
        <w:spacing w:line="120" w:lineRule="exact"/>
        <w:rPr>
          <w:sz w:val="12"/>
          <w:szCs w:val="12"/>
        </w:rPr>
      </w:pPr>
    </w:p>
    <w:p w14:paraId="06ACC369" w14:textId="77777777" w:rsidR="00683CE4" w:rsidRDefault="00F7710C">
      <w:pPr>
        <w:ind w:left="1795"/>
        <w:rPr>
          <w:rFonts w:ascii="Arial" w:eastAsia="Arial" w:hAnsi="Arial" w:cs="Arial"/>
          <w:sz w:val="24"/>
          <w:szCs w:val="24"/>
        </w:rPr>
      </w:pPr>
      <w:r>
        <w:rPr>
          <w:rFonts w:ascii="Arial" w:eastAsia="Arial" w:hAnsi="Arial" w:cs="Arial"/>
          <w:sz w:val="24"/>
          <w:szCs w:val="24"/>
        </w:rPr>
        <w:t xml:space="preserve">a)     </w:t>
      </w:r>
      <w:proofErr w:type="spellStart"/>
      <w:r>
        <w:rPr>
          <w:rFonts w:ascii="Arial" w:eastAsia="Arial" w:hAnsi="Arial" w:cs="Arial"/>
          <w:sz w:val="24"/>
          <w:szCs w:val="24"/>
        </w:rPr>
        <w:t>minimise</w:t>
      </w:r>
      <w:proofErr w:type="spellEnd"/>
      <w:r>
        <w:rPr>
          <w:rFonts w:ascii="Arial" w:eastAsia="Arial" w:hAnsi="Arial" w:cs="Arial"/>
          <w:sz w:val="24"/>
          <w:szCs w:val="24"/>
        </w:rPr>
        <w:t xml:space="preserve"> the extent of actual or potential harm caused by any</w:t>
      </w:r>
    </w:p>
    <w:p w14:paraId="06ACC36A" w14:textId="77777777" w:rsidR="00683CE4" w:rsidRDefault="00F7710C">
      <w:pPr>
        <w:spacing w:before="9"/>
        <w:ind w:left="2365"/>
        <w:rPr>
          <w:rFonts w:ascii="Arial" w:eastAsia="Arial" w:hAnsi="Arial" w:cs="Arial"/>
          <w:sz w:val="24"/>
          <w:szCs w:val="24"/>
        </w:rPr>
      </w:pPr>
      <w:r>
        <w:rPr>
          <w:rFonts w:ascii="Arial" w:eastAsia="Arial" w:hAnsi="Arial" w:cs="Arial"/>
          <w:sz w:val="24"/>
          <w:szCs w:val="24"/>
        </w:rPr>
        <w:t>Breach of Security;</w:t>
      </w:r>
    </w:p>
    <w:p w14:paraId="06ACC36B" w14:textId="77777777" w:rsidR="00683CE4" w:rsidRDefault="00683CE4">
      <w:pPr>
        <w:spacing w:before="9" w:line="120" w:lineRule="exact"/>
        <w:rPr>
          <w:sz w:val="12"/>
          <w:szCs w:val="12"/>
        </w:rPr>
      </w:pPr>
    </w:p>
    <w:p w14:paraId="06ACC36C" w14:textId="77777777" w:rsidR="00683CE4" w:rsidRDefault="00F7710C">
      <w:pPr>
        <w:tabs>
          <w:tab w:val="left" w:pos="2360"/>
        </w:tabs>
        <w:spacing w:line="247" w:lineRule="auto"/>
        <w:ind w:left="2365" w:right="257" w:hanging="570"/>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t>remedy such Breach of Security or any potential or attempted Breach of Security in order to protect the integrity of the Buyer Property and/or Buyer Assets and/or ISMS to the extent that this is within the Supplier’s control;</w:t>
      </w:r>
    </w:p>
    <w:p w14:paraId="06ACC36D" w14:textId="77777777" w:rsidR="00683CE4" w:rsidRDefault="00683CE4">
      <w:pPr>
        <w:spacing w:line="120" w:lineRule="exact"/>
        <w:rPr>
          <w:sz w:val="12"/>
          <w:szCs w:val="12"/>
        </w:rPr>
      </w:pPr>
    </w:p>
    <w:p w14:paraId="06ACC36E" w14:textId="77777777" w:rsidR="00683CE4" w:rsidRDefault="00F7710C">
      <w:pPr>
        <w:tabs>
          <w:tab w:val="left" w:pos="2360"/>
        </w:tabs>
        <w:spacing w:line="247" w:lineRule="auto"/>
        <w:ind w:left="2365" w:right="136" w:hanging="570"/>
        <w:rPr>
          <w:rFonts w:ascii="Arial" w:eastAsia="Arial" w:hAnsi="Arial" w:cs="Arial"/>
          <w:sz w:val="24"/>
          <w:szCs w:val="24"/>
        </w:rPr>
      </w:pPr>
      <w:r>
        <w:rPr>
          <w:rFonts w:ascii="Arial" w:eastAsia="Arial" w:hAnsi="Arial" w:cs="Arial"/>
          <w:sz w:val="24"/>
          <w:szCs w:val="24"/>
        </w:rPr>
        <w:t>c)</w:t>
      </w:r>
      <w:r>
        <w:rPr>
          <w:rFonts w:ascii="Arial" w:eastAsia="Arial" w:hAnsi="Arial" w:cs="Arial"/>
          <w:sz w:val="24"/>
          <w:szCs w:val="24"/>
        </w:rPr>
        <w:tab/>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14:paraId="06ACC36F" w14:textId="77777777" w:rsidR="00683CE4" w:rsidRDefault="00683CE4">
      <w:pPr>
        <w:spacing w:line="120" w:lineRule="exact"/>
        <w:rPr>
          <w:sz w:val="12"/>
          <w:szCs w:val="12"/>
        </w:rPr>
      </w:pPr>
    </w:p>
    <w:p w14:paraId="06ACC370" w14:textId="77777777" w:rsidR="00683CE4" w:rsidRDefault="00F7710C">
      <w:pPr>
        <w:tabs>
          <w:tab w:val="left" w:pos="2360"/>
        </w:tabs>
        <w:spacing w:line="247" w:lineRule="auto"/>
        <w:ind w:left="2365" w:right="270" w:hanging="570"/>
        <w:rPr>
          <w:rFonts w:ascii="Arial" w:eastAsia="Arial" w:hAnsi="Arial" w:cs="Arial"/>
          <w:sz w:val="24"/>
          <w:szCs w:val="24"/>
        </w:rPr>
        <w:sectPr w:rsidR="00683CE4">
          <w:pgSz w:w="11920" w:h="16840"/>
          <w:pgMar w:top="1400" w:right="1340" w:bottom="280" w:left="1340" w:header="739" w:footer="1194" w:gutter="0"/>
          <w:cols w:space="720"/>
        </w:sectPr>
      </w:pPr>
      <w:r>
        <w:rPr>
          <w:rFonts w:ascii="Arial" w:eastAsia="Arial" w:hAnsi="Arial" w:cs="Arial"/>
          <w:sz w:val="24"/>
          <w:szCs w:val="24"/>
        </w:rPr>
        <w:t>d)</w:t>
      </w:r>
      <w:r>
        <w:rPr>
          <w:rFonts w:ascii="Arial" w:eastAsia="Arial" w:hAnsi="Arial" w:cs="Arial"/>
          <w:sz w:val="24"/>
          <w:szCs w:val="24"/>
        </w:rPr>
        <w:tab/>
        <w:t>prevent a further Breach of Security or any potential or attempted Breach of Security in the future exploiting the same root cause failure; and</w:t>
      </w:r>
    </w:p>
    <w:p w14:paraId="06ACC371" w14:textId="77777777" w:rsidR="00683CE4" w:rsidRDefault="00683CE4">
      <w:pPr>
        <w:spacing w:before="6" w:line="220" w:lineRule="exact"/>
        <w:rPr>
          <w:sz w:val="22"/>
          <w:szCs w:val="22"/>
        </w:rPr>
      </w:pPr>
    </w:p>
    <w:p w14:paraId="06ACC372" w14:textId="77777777" w:rsidR="00683CE4" w:rsidRDefault="00F7710C">
      <w:pPr>
        <w:tabs>
          <w:tab w:val="left" w:pos="2360"/>
        </w:tabs>
        <w:spacing w:before="29" w:line="247" w:lineRule="auto"/>
        <w:ind w:left="2365" w:right="177" w:hanging="570"/>
        <w:rPr>
          <w:rFonts w:ascii="Arial" w:eastAsia="Arial" w:hAnsi="Arial" w:cs="Arial"/>
          <w:sz w:val="24"/>
          <w:szCs w:val="24"/>
        </w:rPr>
      </w:pPr>
      <w:r>
        <w:rPr>
          <w:rFonts w:ascii="Arial" w:eastAsia="Arial" w:hAnsi="Arial" w:cs="Arial"/>
          <w:sz w:val="24"/>
          <w:szCs w:val="24"/>
        </w:rPr>
        <w:t>e)</w:t>
      </w:r>
      <w:r>
        <w:rPr>
          <w:rFonts w:ascii="Arial" w:eastAsia="Arial" w:hAnsi="Arial" w:cs="Arial"/>
          <w:sz w:val="24"/>
          <w:szCs w:val="24"/>
        </w:rPr>
        <w:tab/>
        <w:t>supply any requested data to the Buyer (or the Computer Emergency Response Team for UK Government ("</w:t>
      </w:r>
      <w:proofErr w:type="spellStart"/>
      <w:r>
        <w:rPr>
          <w:rFonts w:ascii="Arial" w:eastAsia="Arial" w:hAnsi="Arial" w:cs="Arial"/>
          <w:sz w:val="24"/>
          <w:szCs w:val="24"/>
        </w:rPr>
        <w:t>GovCertUK</w:t>
      </w:r>
      <w:proofErr w:type="spellEnd"/>
      <w:r>
        <w:rPr>
          <w:rFonts w:ascii="Arial" w:eastAsia="Arial" w:hAnsi="Arial" w:cs="Arial"/>
          <w:sz w:val="24"/>
          <w:szCs w:val="24"/>
        </w:rPr>
        <w:t>")) on the Buyer’s request within two (2) Working Days and without charge (where such requests are reasonably related to a possible incident or compromise); and</w:t>
      </w:r>
    </w:p>
    <w:p w14:paraId="06ACC373" w14:textId="77777777" w:rsidR="00683CE4" w:rsidRDefault="00683CE4">
      <w:pPr>
        <w:spacing w:line="120" w:lineRule="exact"/>
        <w:rPr>
          <w:sz w:val="12"/>
          <w:szCs w:val="12"/>
        </w:rPr>
      </w:pPr>
    </w:p>
    <w:p w14:paraId="06ACC374" w14:textId="77777777" w:rsidR="00683CE4" w:rsidRDefault="00F7710C">
      <w:pPr>
        <w:tabs>
          <w:tab w:val="left" w:pos="2360"/>
        </w:tabs>
        <w:spacing w:line="247" w:lineRule="auto"/>
        <w:ind w:left="2365" w:right="137" w:hanging="570"/>
        <w:rPr>
          <w:rFonts w:ascii="Arial" w:eastAsia="Arial" w:hAnsi="Arial" w:cs="Arial"/>
          <w:sz w:val="24"/>
          <w:szCs w:val="24"/>
        </w:rPr>
      </w:pPr>
      <w:r>
        <w:rPr>
          <w:rFonts w:ascii="Arial" w:eastAsia="Arial" w:hAnsi="Arial" w:cs="Arial"/>
          <w:sz w:val="24"/>
          <w:szCs w:val="24"/>
        </w:rPr>
        <w:t>f)</w:t>
      </w:r>
      <w:r>
        <w:rPr>
          <w:rFonts w:ascii="Arial" w:eastAsia="Arial" w:hAnsi="Arial" w:cs="Arial"/>
          <w:sz w:val="24"/>
          <w:szCs w:val="24"/>
        </w:rPr>
        <w:tab/>
        <w:t>as soon as reasonably practicable, provide to the Buyer full details (using the reporting mechanism defined by the ISMS) of the Breach of Security or attempted Breach of Security, including a root cause analysis where required by the Buyer.</w:t>
      </w:r>
    </w:p>
    <w:p w14:paraId="06ACC375" w14:textId="77777777" w:rsidR="00683CE4" w:rsidRDefault="00683CE4">
      <w:pPr>
        <w:spacing w:line="120" w:lineRule="exact"/>
        <w:rPr>
          <w:sz w:val="12"/>
          <w:szCs w:val="12"/>
        </w:rPr>
      </w:pPr>
    </w:p>
    <w:p w14:paraId="06ACC376" w14:textId="77777777" w:rsidR="00683CE4" w:rsidRDefault="00F7710C">
      <w:pPr>
        <w:spacing w:line="247" w:lineRule="auto"/>
        <w:ind w:left="745" w:right="89" w:hanging="360"/>
        <w:rPr>
          <w:rFonts w:ascii="Arial" w:eastAsia="Arial" w:hAnsi="Arial" w:cs="Arial"/>
          <w:sz w:val="24"/>
          <w:szCs w:val="24"/>
        </w:rPr>
      </w:pPr>
      <w:r>
        <w:rPr>
          <w:rFonts w:ascii="Arial" w:eastAsia="Arial" w:hAnsi="Arial" w:cs="Arial"/>
          <w:sz w:val="24"/>
          <w:szCs w:val="24"/>
        </w:rPr>
        <w:t>8.3In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14:paraId="06ACC377" w14:textId="77777777" w:rsidR="00683CE4" w:rsidRDefault="00683CE4">
      <w:pPr>
        <w:spacing w:line="240" w:lineRule="exact"/>
        <w:rPr>
          <w:sz w:val="24"/>
          <w:szCs w:val="24"/>
        </w:rPr>
      </w:pPr>
    </w:p>
    <w:p w14:paraId="06ACC378" w14:textId="77777777" w:rsidR="00683CE4" w:rsidRDefault="00F7710C">
      <w:pPr>
        <w:ind w:left="100"/>
        <w:rPr>
          <w:rFonts w:ascii="Arial" w:eastAsia="Arial" w:hAnsi="Arial" w:cs="Arial"/>
          <w:sz w:val="24"/>
          <w:szCs w:val="24"/>
        </w:rPr>
      </w:pPr>
      <w:r>
        <w:rPr>
          <w:rFonts w:ascii="Arial" w:eastAsia="Arial" w:hAnsi="Arial" w:cs="Arial"/>
          <w:b/>
          <w:sz w:val="24"/>
          <w:szCs w:val="24"/>
        </w:rPr>
        <w:t>9.  Vulnerabilities and fixing them</w:t>
      </w:r>
    </w:p>
    <w:p w14:paraId="06ACC379" w14:textId="77777777" w:rsidR="00683CE4" w:rsidRDefault="00683CE4">
      <w:pPr>
        <w:spacing w:before="9" w:line="240" w:lineRule="exact"/>
        <w:rPr>
          <w:sz w:val="24"/>
          <w:szCs w:val="24"/>
        </w:rPr>
      </w:pPr>
    </w:p>
    <w:p w14:paraId="06ACC37A" w14:textId="77777777" w:rsidR="00683CE4" w:rsidRDefault="00F7710C">
      <w:pPr>
        <w:spacing w:line="247" w:lineRule="auto"/>
        <w:ind w:left="745" w:right="223" w:hanging="360"/>
        <w:rPr>
          <w:rFonts w:ascii="Arial" w:eastAsia="Arial" w:hAnsi="Arial" w:cs="Arial"/>
          <w:sz w:val="24"/>
          <w:szCs w:val="24"/>
        </w:rPr>
      </w:pPr>
      <w:r>
        <w:rPr>
          <w:rFonts w:ascii="Arial" w:eastAsia="Arial" w:hAnsi="Arial" w:cs="Arial"/>
          <w:sz w:val="24"/>
          <w:szCs w:val="24"/>
        </w:rPr>
        <w:t>9.1The Buyer and the Supplier acknowledge that from time to time vulnerabilities in the ICT Environment will be discovered which unless mitigated will present an unacceptable risk to the Buyer’s information.</w:t>
      </w:r>
    </w:p>
    <w:p w14:paraId="06ACC37B" w14:textId="77777777" w:rsidR="00683CE4" w:rsidRDefault="00683CE4">
      <w:pPr>
        <w:spacing w:line="120" w:lineRule="exact"/>
        <w:rPr>
          <w:sz w:val="12"/>
          <w:szCs w:val="12"/>
        </w:rPr>
      </w:pPr>
    </w:p>
    <w:p w14:paraId="06ACC37C" w14:textId="77777777" w:rsidR="00683CE4" w:rsidRDefault="00F7710C">
      <w:pPr>
        <w:ind w:left="385"/>
        <w:rPr>
          <w:rFonts w:ascii="Arial" w:eastAsia="Arial" w:hAnsi="Arial" w:cs="Arial"/>
          <w:sz w:val="24"/>
          <w:szCs w:val="24"/>
        </w:rPr>
      </w:pPr>
      <w:r>
        <w:rPr>
          <w:rFonts w:ascii="Arial" w:eastAsia="Arial" w:hAnsi="Arial" w:cs="Arial"/>
          <w:sz w:val="24"/>
          <w:szCs w:val="24"/>
        </w:rPr>
        <w:t xml:space="preserve">9.2The severity of threat vulnerabilities for COTS Software shall be </w:t>
      </w:r>
      <w:proofErr w:type="spellStart"/>
      <w:r>
        <w:rPr>
          <w:rFonts w:ascii="Arial" w:eastAsia="Arial" w:hAnsi="Arial" w:cs="Arial"/>
          <w:sz w:val="24"/>
          <w:szCs w:val="24"/>
        </w:rPr>
        <w:t>categorised</w:t>
      </w:r>
      <w:proofErr w:type="spellEnd"/>
    </w:p>
    <w:p w14:paraId="06ACC37D" w14:textId="77777777" w:rsidR="00683CE4" w:rsidRDefault="00F7710C">
      <w:pPr>
        <w:spacing w:before="9" w:line="247" w:lineRule="auto"/>
        <w:ind w:left="745" w:right="98"/>
        <w:rPr>
          <w:rFonts w:ascii="Arial" w:eastAsia="Arial" w:hAnsi="Arial" w:cs="Arial"/>
          <w:sz w:val="24"/>
          <w:szCs w:val="24"/>
        </w:rPr>
      </w:pPr>
      <w:r>
        <w:rPr>
          <w:rFonts w:ascii="Arial" w:eastAsia="Arial" w:hAnsi="Arial" w:cs="Arial"/>
          <w:sz w:val="24"/>
          <w:szCs w:val="24"/>
        </w:rPr>
        <w:t>by the Supplier as ‘Critical’, ‘Important’ and ‘Other’ by aligning these categories to the vulnerability scoring according to the agreed method in the ISMS and using the appropriate vulnerability scoring systems including:</w:t>
      </w:r>
    </w:p>
    <w:p w14:paraId="06ACC37E" w14:textId="77777777" w:rsidR="00683CE4" w:rsidRDefault="00683CE4">
      <w:pPr>
        <w:spacing w:line="120" w:lineRule="exact"/>
        <w:rPr>
          <w:sz w:val="12"/>
          <w:szCs w:val="12"/>
        </w:rPr>
      </w:pPr>
    </w:p>
    <w:p w14:paraId="06ACC37F" w14:textId="77777777" w:rsidR="00683CE4" w:rsidRDefault="00F7710C">
      <w:pPr>
        <w:ind w:left="1030"/>
        <w:rPr>
          <w:rFonts w:ascii="Arial" w:eastAsia="Arial" w:hAnsi="Arial" w:cs="Arial"/>
          <w:sz w:val="24"/>
          <w:szCs w:val="24"/>
        </w:rPr>
      </w:pPr>
      <w:r>
        <w:rPr>
          <w:rFonts w:ascii="Arial" w:eastAsia="Arial" w:hAnsi="Arial" w:cs="Arial"/>
          <w:sz w:val="24"/>
          <w:szCs w:val="24"/>
        </w:rPr>
        <w:t>9.2.1   the ‘National Vulnerability Database’ ‘Vulnerability Severity Ratings’:</w:t>
      </w:r>
    </w:p>
    <w:p w14:paraId="06ACC380" w14:textId="77777777" w:rsidR="00683CE4" w:rsidRDefault="00F7710C">
      <w:pPr>
        <w:spacing w:before="9"/>
        <w:ind w:left="1750"/>
        <w:rPr>
          <w:rFonts w:ascii="Arial" w:eastAsia="Arial" w:hAnsi="Arial" w:cs="Arial"/>
          <w:sz w:val="24"/>
          <w:szCs w:val="24"/>
        </w:rPr>
      </w:pPr>
      <w:r>
        <w:rPr>
          <w:rFonts w:ascii="Arial" w:eastAsia="Arial" w:hAnsi="Arial" w:cs="Arial"/>
          <w:sz w:val="24"/>
          <w:szCs w:val="24"/>
        </w:rPr>
        <w:t>‘High’, ‘Medium’ and ‘Low’ respectively (these in turn are aligned to</w:t>
      </w:r>
    </w:p>
    <w:p w14:paraId="06ACC381" w14:textId="77777777" w:rsidR="00683CE4" w:rsidRDefault="00F7710C">
      <w:pPr>
        <w:spacing w:before="9"/>
        <w:ind w:left="1750"/>
        <w:rPr>
          <w:rFonts w:ascii="Arial" w:eastAsia="Arial" w:hAnsi="Arial" w:cs="Arial"/>
          <w:sz w:val="24"/>
          <w:szCs w:val="24"/>
        </w:rPr>
      </w:pPr>
      <w:r>
        <w:rPr>
          <w:rFonts w:ascii="Arial" w:eastAsia="Arial" w:hAnsi="Arial" w:cs="Arial"/>
          <w:sz w:val="24"/>
          <w:szCs w:val="24"/>
        </w:rPr>
        <w:t xml:space="preserve">CVSS scores as set out by NIST </w:t>
      </w:r>
      <w:hyperlink r:id="rId14">
        <w:r>
          <w:rPr>
            <w:rFonts w:ascii="Arial" w:eastAsia="Arial" w:hAnsi="Arial" w:cs="Arial"/>
            <w:color w:val="0000FF"/>
            <w:sz w:val="24"/>
            <w:szCs w:val="24"/>
            <w:u w:val="thick" w:color="0000FF"/>
          </w:rPr>
          <w:t>http://nvd.nist.gov/cvss.cfm</w:t>
        </w:r>
        <w:r>
          <w:rPr>
            <w:rFonts w:ascii="Arial" w:eastAsia="Arial" w:hAnsi="Arial" w:cs="Arial"/>
            <w:color w:val="0000FF"/>
            <w:sz w:val="24"/>
            <w:szCs w:val="24"/>
          </w:rPr>
          <w:t xml:space="preserve"> </w:t>
        </w:r>
        <w:r>
          <w:rPr>
            <w:rFonts w:ascii="Arial" w:eastAsia="Arial" w:hAnsi="Arial" w:cs="Arial"/>
            <w:color w:val="000000"/>
            <w:sz w:val="24"/>
            <w:szCs w:val="24"/>
          </w:rPr>
          <w:t>); and</w:t>
        </w:r>
      </w:hyperlink>
    </w:p>
    <w:p w14:paraId="06ACC382" w14:textId="77777777" w:rsidR="00683CE4" w:rsidRDefault="00683CE4">
      <w:pPr>
        <w:spacing w:before="9" w:line="120" w:lineRule="exact"/>
        <w:rPr>
          <w:sz w:val="12"/>
          <w:szCs w:val="12"/>
        </w:rPr>
      </w:pPr>
    </w:p>
    <w:p w14:paraId="06ACC383" w14:textId="77777777" w:rsidR="00683CE4" w:rsidRDefault="00F7710C">
      <w:pPr>
        <w:ind w:left="992" w:right="103"/>
        <w:jc w:val="center"/>
        <w:rPr>
          <w:rFonts w:ascii="Arial" w:eastAsia="Arial" w:hAnsi="Arial" w:cs="Arial"/>
          <w:sz w:val="24"/>
          <w:szCs w:val="24"/>
        </w:rPr>
      </w:pPr>
      <w:r>
        <w:rPr>
          <w:rFonts w:ascii="Arial" w:eastAsia="Arial" w:hAnsi="Arial" w:cs="Arial"/>
          <w:sz w:val="24"/>
          <w:szCs w:val="24"/>
        </w:rPr>
        <w:t>9.2.2   Microsoft’s ‘Security Bulletin Severity Rating System’ ratings ‘Critical’,</w:t>
      </w:r>
    </w:p>
    <w:p w14:paraId="06ACC384" w14:textId="77777777" w:rsidR="00683CE4" w:rsidRDefault="00F7710C">
      <w:pPr>
        <w:spacing w:before="9"/>
        <w:ind w:left="1750"/>
        <w:rPr>
          <w:rFonts w:ascii="Arial" w:eastAsia="Arial" w:hAnsi="Arial" w:cs="Arial"/>
          <w:sz w:val="24"/>
          <w:szCs w:val="24"/>
        </w:rPr>
      </w:pPr>
      <w:r>
        <w:rPr>
          <w:rFonts w:ascii="Arial" w:eastAsia="Arial" w:hAnsi="Arial" w:cs="Arial"/>
          <w:sz w:val="24"/>
          <w:szCs w:val="24"/>
        </w:rPr>
        <w:t>‘Important’, and the two remaining levels (‘Moderate’ and ‘Low’)</w:t>
      </w:r>
    </w:p>
    <w:p w14:paraId="06ACC385" w14:textId="77777777" w:rsidR="00683CE4" w:rsidRDefault="00F7710C">
      <w:pPr>
        <w:spacing w:before="9"/>
        <w:ind w:left="1750"/>
        <w:rPr>
          <w:rFonts w:ascii="Arial" w:eastAsia="Arial" w:hAnsi="Arial" w:cs="Arial"/>
          <w:sz w:val="24"/>
          <w:szCs w:val="24"/>
        </w:rPr>
      </w:pPr>
      <w:r>
        <w:rPr>
          <w:rFonts w:ascii="Arial" w:eastAsia="Arial" w:hAnsi="Arial" w:cs="Arial"/>
          <w:sz w:val="24"/>
          <w:szCs w:val="24"/>
        </w:rPr>
        <w:t>respectively.</w:t>
      </w:r>
    </w:p>
    <w:p w14:paraId="06ACC386" w14:textId="77777777" w:rsidR="00683CE4" w:rsidRDefault="00683CE4">
      <w:pPr>
        <w:spacing w:before="9" w:line="120" w:lineRule="exact"/>
        <w:rPr>
          <w:sz w:val="12"/>
          <w:szCs w:val="12"/>
        </w:rPr>
      </w:pPr>
    </w:p>
    <w:p w14:paraId="06ACC387" w14:textId="77777777" w:rsidR="00683CE4" w:rsidRDefault="00F7710C">
      <w:pPr>
        <w:spacing w:line="247" w:lineRule="auto"/>
        <w:ind w:left="745" w:right="77" w:hanging="360"/>
        <w:jc w:val="both"/>
        <w:rPr>
          <w:rFonts w:ascii="Arial" w:eastAsia="Arial" w:hAnsi="Arial" w:cs="Arial"/>
          <w:sz w:val="24"/>
          <w:szCs w:val="24"/>
        </w:rPr>
      </w:pPr>
      <w:r>
        <w:rPr>
          <w:rFonts w:ascii="Arial" w:eastAsia="Arial" w:hAnsi="Arial" w:cs="Arial"/>
          <w:sz w:val="24"/>
          <w:szCs w:val="24"/>
        </w:rPr>
        <w:t xml:space="preserve">9.3The Supplier shall procure the application of security patches to vulnerabilities within a maximum period from the public release of such patches with those </w:t>
      </w:r>
      <w:proofErr w:type="gramStart"/>
      <w:r>
        <w:rPr>
          <w:rFonts w:ascii="Arial" w:eastAsia="Arial" w:hAnsi="Arial" w:cs="Arial"/>
          <w:sz w:val="24"/>
          <w:szCs w:val="24"/>
        </w:rPr>
        <w:t xml:space="preserve">vulnerabilities  </w:t>
      </w:r>
      <w:proofErr w:type="spellStart"/>
      <w:r>
        <w:rPr>
          <w:rFonts w:ascii="Arial" w:eastAsia="Arial" w:hAnsi="Arial" w:cs="Arial"/>
          <w:sz w:val="24"/>
          <w:szCs w:val="24"/>
        </w:rPr>
        <w:t>categorised</w:t>
      </w:r>
      <w:proofErr w:type="spellEnd"/>
      <w:proofErr w:type="gramEnd"/>
      <w:r>
        <w:rPr>
          <w:rFonts w:ascii="Arial" w:eastAsia="Arial" w:hAnsi="Arial" w:cs="Arial"/>
          <w:sz w:val="24"/>
          <w:szCs w:val="24"/>
        </w:rPr>
        <w:t xml:space="preserve">  as  ‘Critical’  within  14  days  of  release,  ‘Important’ within  30  days of release and all ‘Other’ within 60 Working Days of release, except where:</w:t>
      </w:r>
    </w:p>
    <w:p w14:paraId="06ACC388" w14:textId="77777777" w:rsidR="00683CE4" w:rsidRDefault="00683CE4">
      <w:pPr>
        <w:spacing w:line="120" w:lineRule="exact"/>
        <w:rPr>
          <w:sz w:val="12"/>
          <w:szCs w:val="12"/>
        </w:rPr>
      </w:pPr>
    </w:p>
    <w:p w14:paraId="06ACC389" w14:textId="77777777" w:rsidR="00683CE4" w:rsidRDefault="00F7710C">
      <w:pPr>
        <w:spacing w:line="247" w:lineRule="auto"/>
        <w:ind w:left="1750" w:right="205" w:hanging="720"/>
        <w:rPr>
          <w:rFonts w:ascii="Arial" w:eastAsia="Arial" w:hAnsi="Arial" w:cs="Arial"/>
          <w:sz w:val="24"/>
          <w:szCs w:val="24"/>
        </w:rPr>
      </w:pPr>
      <w:r>
        <w:rPr>
          <w:rFonts w:ascii="Arial" w:eastAsia="Arial" w:hAnsi="Arial" w:cs="Arial"/>
          <w:sz w:val="24"/>
          <w:szCs w:val="24"/>
        </w:rPr>
        <w:t>9.3.1   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06ACC38A" w14:textId="77777777" w:rsidR="00683CE4" w:rsidRDefault="00683CE4">
      <w:pPr>
        <w:spacing w:line="120" w:lineRule="exact"/>
        <w:rPr>
          <w:sz w:val="12"/>
          <w:szCs w:val="12"/>
        </w:rPr>
      </w:pPr>
    </w:p>
    <w:p w14:paraId="06ACC38B" w14:textId="77777777" w:rsidR="00683CE4" w:rsidRDefault="00F7710C">
      <w:pPr>
        <w:spacing w:line="247" w:lineRule="auto"/>
        <w:ind w:left="1750" w:right="205" w:hanging="720"/>
        <w:rPr>
          <w:rFonts w:ascii="Arial" w:eastAsia="Arial" w:hAnsi="Arial" w:cs="Arial"/>
          <w:sz w:val="24"/>
          <w:szCs w:val="24"/>
        </w:rPr>
        <w:sectPr w:rsidR="00683CE4">
          <w:pgSz w:w="11920" w:h="16840"/>
          <w:pgMar w:top="1400" w:right="1340" w:bottom="280" w:left="1340" w:header="739" w:footer="1194" w:gutter="0"/>
          <w:cols w:space="720"/>
        </w:sectPr>
      </w:pPr>
      <w:r>
        <w:rPr>
          <w:rFonts w:ascii="Arial" w:eastAsia="Arial" w:hAnsi="Arial" w:cs="Arial"/>
          <w:sz w:val="24"/>
          <w:szCs w:val="24"/>
        </w:rPr>
        <w:t>9.3.2   the application of a ‘Critical’ or ‘Important’ security patch adversely affects the Supplier’s ability to deliver the Services in which case the</w:t>
      </w:r>
    </w:p>
    <w:p w14:paraId="06ACC38C" w14:textId="77777777" w:rsidR="00683CE4" w:rsidRDefault="00683CE4">
      <w:pPr>
        <w:spacing w:before="6" w:line="220" w:lineRule="exact"/>
        <w:rPr>
          <w:sz w:val="22"/>
          <w:szCs w:val="22"/>
        </w:rPr>
      </w:pPr>
    </w:p>
    <w:p w14:paraId="06ACC38D" w14:textId="77777777" w:rsidR="00683CE4" w:rsidRDefault="00F7710C">
      <w:pPr>
        <w:spacing w:before="29" w:line="247" w:lineRule="auto"/>
        <w:ind w:left="1750" w:right="218"/>
        <w:rPr>
          <w:rFonts w:ascii="Arial" w:eastAsia="Arial" w:hAnsi="Arial" w:cs="Arial"/>
          <w:sz w:val="24"/>
          <w:szCs w:val="24"/>
        </w:rPr>
      </w:pPr>
      <w:r>
        <w:rPr>
          <w:rFonts w:ascii="Arial" w:eastAsia="Arial" w:hAnsi="Arial" w:cs="Arial"/>
          <w:sz w:val="24"/>
          <w:szCs w:val="24"/>
        </w:rPr>
        <w:t>Supplier shall be granted an extension to such timescales of 5 days, provided the Supplier had followed and continues to follow the security patch test plan agreed with the Buyer; or</w:t>
      </w:r>
    </w:p>
    <w:p w14:paraId="06ACC38E" w14:textId="77777777" w:rsidR="00683CE4" w:rsidRDefault="00683CE4">
      <w:pPr>
        <w:spacing w:line="120" w:lineRule="exact"/>
        <w:rPr>
          <w:sz w:val="12"/>
          <w:szCs w:val="12"/>
        </w:rPr>
      </w:pPr>
    </w:p>
    <w:p w14:paraId="06ACC38F" w14:textId="77777777" w:rsidR="00683CE4" w:rsidRDefault="00F7710C">
      <w:pPr>
        <w:spacing w:line="247" w:lineRule="auto"/>
        <w:ind w:left="1750" w:right="410" w:hanging="720"/>
        <w:rPr>
          <w:rFonts w:ascii="Arial" w:eastAsia="Arial" w:hAnsi="Arial" w:cs="Arial"/>
          <w:sz w:val="24"/>
          <w:szCs w:val="24"/>
        </w:rPr>
      </w:pPr>
      <w:r>
        <w:rPr>
          <w:rFonts w:ascii="Arial" w:eastAsia="Arial" w:hAnsi="Arial" w:cs="Arial"/>
          <w:sz w:val="24"/>
          <w:szCs w:val="24"/>
        </w:rPr>
        <w:t>9.3.3   the Buyer agrees a different maximum period after a case-by-case consultation with the Supplier under the processes defined in the ISMS.</w:t>
      </w:r>
    </w:p>
    <w:p w14:paraId="06ACC390" w14:textId="77777777" w:rsidR="00683CE4" w:rsidRDefault="00683CE4">
      <w:pPr>
        <w:spacing w:line="120" w:lineRule="exact"/>
        <w:rPr>
          <w:sz w:val="12"/>
          <w:szCs w:val="12"/>
        </w:rPr>
      </w:pPr>
    </w:p>
    <w:p w14:paraId="06ACC391" w14:textId="77777777" w:rsidR="00683CE4" w:rsidRDefault="00F7710C">
      <w:pPr>
        <w:spacing w:line="247" w:lineRule="auto"/>
        <w:ind w:left="745" w:right="236" w:hanging="360"/>
        <w:rPr>
          <w:rFonts w:ascii="Arial" w:eastAsia="Arial" w:hAnsi="Arial" w:cs="Arial"/>
          <w:sz w:val="24"/>
          <w:szCs w:val="24"/>
        </w:rPr>
      </w:pPr>
      <w:r>
        <w:rPr>
          <w:rFonts w:ascii="Arial" w:eastAsia="Arial" w:hAnsi="Arial" w:cs="Arial"/>
          <w:sz w:val="24"/>
          <w:szCs w:val="24"/>
        </w:rPr>
        <w:t xml:space="preserve">9.4The Specification and </w:t>
      </w:r>
      <w:proofErr w:type="spellStart"/>
      <w:r>
        <w:rPr>
          <w:rFonts w:ascii="Arial" w:eastAsia="Arial" w:hAnsi="Arial" w:cs="Arial"/>
          <w:sz w:val="24"/>
          <w:szCs w:val="24"/>
        </w:rPr>
        <w:t>Mobilisation</w:t>
      </w:r>
      <w:proofErr w:type="spellEnd"/>
      <w:r>
        <w:rPr>
          <w:rFonts w:ascii="Arial" w:eastAsia="Arial" w:hAnsi="Arial" w:cs="Arial"/>
          <w:sz w:val="24"/>
          <w:szCs w:val="24"/>
        </w:rPr>
        <w:t xml:space="preserve"> Plan (if applicable) shall include provisions for major version upgrades of all COTS Software to be upgraded within 6</w:t>
      </w:r>
    </w:p>
    <w:p w14:paraId="06ACC392" w14:textId="77777777" w:rsidR="00683CE4" w:rsidRDefault="00F7710C">
      <w:pPr>
        <w:spacing w:line="247" w:lineRule="auto"/>
        <w:ind w:left="745" w:right="516"/>
        <w:rPr>
          <w:rFonts w:ascii="Arial" w:eastAsia="Arial" w:hAnsi="Arial" w:cs="Arial"/>
          <w:sz w:val="24"/>
          <w:szCs w:val="24"/>
        </w:rPr>
      </w:pPr>
      <w:r>
        <w:rPr>
          <w:rFonts w:ascii="Arial" w:eastAsia="Arial" w:hAnsi="Arial" w:cs="Arial"/>
          <w:sz w:val="24"/>
          <w:szCs w:val="24"/>
        </w:rPr>
        <w:t>Months of the release of the latest version, such that it is no more than one major version level below the latest release (normally codified as running software no older than the ‘n-1 version’) throughout the Term unless:</w:t>
      </w:r>
    </w:p>
    <w:p w14:paraId="06ACC393" w14:textId="77777777" w:rsidR="00683CE4" w:rsidRDefault="00683CE4">
      <w:pPr>
        <w:spacing w:line="120" w:lineRule="exact"/>
        <w:rPr>
          <w:sz w:val="12"/>
          <w:szCs w:val="12"/>
        </w:rPr>
      </w:pPr>
    </w:p>
    <w:p w14:paraId="06ACC394" w14:textId="77777777" w:rsidR="00683CE4" w:rsidRDefault="00F7710C">
      <w:pPr>
        <w:spacing w:line="247" w:lineRule="auto"/>
        <w:ind w:left="1750" w:right="524" w:hanging="720"/>
        <w:rPr>
          <w:rFonts w:ascii="Arial" w:eastAsia="Arial" w:hAnsi="Arial" w:cs="Arial"/>
          <w:sz w:val="24"/>
          <w:szCs w:val="24"/>
        </w:rPr>
      </w:pPr>
      <w:r>
        <w:rPr>
          <w:rFonts w:ascii="Arial" w:eastAsia="Arial" w:hAnsi="Arial" w:cs="Arial"/>
          <w:sz w:val="24"/>
          <w:szCs w:val="24"/>
        </w:rPr>
        <w:t>9.4.1   where upgrading such COTS Software reduces the level of mitigations for known threats, vulnerabilities or exploitation techniques, provided always that such upgrade is made within 12</w:t>
      </w:r>
    </w:p>
    <w:p w14:paraId="06ACC395" w14:textId="77777777" w:rsidR="00683CE4" w:rsidRDefault="00F7710C">
      <w:pPr>
        <w:ind w:left="1750"/>
        <w:rPr>
          <w:rFonts w:ascii="Arial" w:eastAsia="Arial" w:hAnsi="Arial" w:cs="Arial"/>
          <w:sz w:val="24"/>
          <w:szCs w:val="24"/>
        </w:rPr>
      </w:pPr>
      <w:r>
        <w:rPr>
          <w:rFonts w:ascii="Arial" w:eastAsia="Arial" w:hAnsi="Arial" w:cs="Arial"/>
          <w:sz w:val="24"/>
          <w:szCs w:val="24"/>
        </w:rPr>
        <w:t>Months of release of the latest version; or</w:t>
      </w:r>
    </w:p>
    <w:p w14:paraId="06ACC396" w14:textId="77777777" w:rsidR="00683CE4" w:rsidRDefault="00683CE4">
      <w:pPr>
        <w:spacing w:before="9" w:line="120" w:lineRule="exact"/>
        <w:rPr>
          <w:sz w:val="12"/>
          <w:szCs w:val="12"/>
        </w:rPr>
      </w:pPr>
    </w:p>
    <w:p w14:paraId="06ACC397" w14:textId="77777777" w:rsidR="00683CE4" w:rsidRDefault="00F7710C">
      <w:pPr>
        <w:ind w:left="1030"/>
        <w:rPr>
          <w:rFonts w:ascii="Arial" w:eastAsia="Arial" w:hAnsi="Arial" w:cs="Arial"/>
          <w:sz w:val="24"/>
          <w:szCs w:val="24"/>
        </w:rPr>
      </w:pPr>
      <w:r>
        <w:rPr>
          <w:rFonts w:ascii="Arial" w:eastAsia="Arial" w:hAnsi="Arial" w:cs="Arial"/>
          <w:sz w:val="24"/>
          <w:szCs w:val="24"/>
        </w:rPr>
        <w:t>9.4.2   is agreed with the Buyer in writing.</w:t>
      </w:r>
    </w:p>
    <w:p w14:paraId="06ACC398" w14:textId="77777777" w:rsidR="00683CE4" w:rsidRDefault="00683CE4">
      <w:pPr>
        <w:spacing w:before="9" w:line="120" w:lineRule="exact"/>
        <w:rPr>
          <w:sz w:val="12"/>
          <w:szCs w:val="12"/>
        </w:rPr>
      </w:pPr>
    </w:p>
    <w:p w14:paraId="06ACC399" w14:textId="77777777" w:rsidR="00683CE4" w:rsidRDefault="00F7710C">
      <w:pPr>
        <w:ind w:left="385"/>
        <w:rPr>
          <w:rFonts w:ascii="Arial" w:eastAsia="Arial" w:hAnsi="Arial" w:cs="Arial"/>
          <w:sz w:val="24"/>
          <w:szCs w:val="24"/>
        </w:rPr>
      </w:pPr>
      <w:r>
        <w:rPr>
          <w:rFonts w:ascii="Arial" w:eastAsia="Arial" w:hAnsi="Arial" w:cs="Arial"/>
          <w:sz w:val="24"/>
          <w:szCs w:val="24"/>
        </w:rPr>
        <w:t>9.5The Supplier shall:</w:t>
      </w:r>
    </w:p>
    <w:p w14:paraId="06ACC39A" w14:textId="77777777" w:rsidR="00683CE4" w:rsidRDefault="00683CE4">
      <w:pPr>
        <w:spacing w:before="9" w:line="120" w:lineRule="exact"/>
        <w:rPr>
          <w:sz w:val="12"/>
          <w:szCs w:val="12"/>
        </w:rPr>
      </w:pPr>
    </w:p>
    <w:p w14:paraId="06ACC39B" w14:textId="77777777" w:rsidR="00683CE4" w:rsidRDefault="00F7710C">
      <w:pPr>
        <w:spacing w:line="247" w:lineRule="auto"/>
        <w:ind w:left="1750" w:right="405" w:hanging="720"/>
        <w:rPr>
          <w:rFonts w:ascii="Arial" w:eastAsia="Arial" w:hAnsi="Arial" w:cs="Arial"/>
          <w:sz w:val="24"/>
          <w:szCs w:val="24"/>
        </w:rPr>
      </w:pPr>
      <w:r>
        <w:rPr>
          <w:rFonts w:ascii="Arial" w:eastAsia="Arial" w:hAnsi="Arial" w:cs="Arial"/>
          <w:sz w:val="24"/>
          <w:szCs w:val="24"/>
        </w:rPr>
        <w:t xml:space="preserve">9.5.1   implement a mechanism for receiving, </w:t>
      </w:r>
      <w:proofErr w:type="spellStart"/>
      <w:r>
        <w:rPr>
          <w:rFonts w:ascii="Arial" w:eastAsia="Arial" w:hAnsi="Arial" w:cs="Arial"/>
          <w:sz w:val="24"/>
          <w:szCs w:val="24"/>
        </w:rPr>
        <w:t>analysing</w:t>
      </w:r>
      <w:proofErr w:type="spellEnd"/>
      <w:r>
        <w:rPr>
          <w:rFonts w:ascii="Arial" w:eastAsia="Arial" w:hAnsi="Arial" w:cs="Arial"/>
          <w:sz w:val="24"/>
          <w:szCs w:val="24"/>
        </w:rPr>
        <w:t xml:space="preserve"> and acting upon threat information supplied by </w:t>
      </w:r>
      <w:proofErr w:type="spellStart"/>
      <w:r>
        <w:rPr>
          <w:rFonts w:ascii="Arial" w:eastAsia="Arial" w:hAnsi="Arial" w:cs="Arial"/>
          <w:sz w:val="24"/>
          <w:szCs w:val="24"/>
        </w:rPr>
        <w:t>GovCertUK</w:t>
      </w:r>
      <w:proofErr w:type="spellEnd"/>
      <w:r>
        <w:rPr>
          <w:rFonts w:ascii="Arial" w:eastAsia="Arial" w:hAnsi="Arial" w:cs="Arial"/>
          <w:sz w:val="24"/>
          <w:szCs w:val="24"/>
        </w:rPr>
        <w:t>, or any other competent Central Government Body;</w:t>
      </w:r>
    </w:p>
    <w:p w14:paraId="06ACC39C" w14:textId="77777777" w:rsidR="00683CE4" w:rsidRDefault="00683CE4">
      <w:pPr>
        <w:spacing w:line="120" w:lineRule="exact"/>
        <w:rPr>
          <w:sz w:val="12"/>
          <w:szCs w:val="12"/>
        </w:rPr>
      </w:pPr>
    </w:p>
    <w:p w14:paraId="06ACC39D" w14:textId="77777777" w:rsidR="00683CE4" w:rsidRDefault="00F7710C">
      <w:pPr>
        <w:spacing w:line="247" w:lineRule="auto"/>
        <w:ind w:left="1750" w:right="659" w:hanging="720"/>
        <w:rPr>
          <w:rFonts w:ascii="Arial" w:eastAsia="Arial" w:hAnsi="Arial" w:cs="Arial"/>
          <w:sz w:val="24"/>
          <w:szCs w:val="24"/>
        </w:rPr>
      </w:pPr>
      <w:r>
        <w:rPr>
          <w:rFonts w:ascii="Arial" w:eastAsia="Arial" w:hAnsi="Arial" w:cs="Arial"/>
          <w:sz w:val="24"/>
          <w:szCs w:val="24"/>
        </w:rPr>
        <w:t xml:space="preserve">9.5.2   ensure that the ICT Environment (to the extent that the ICT Environment is within the control of the Supplier) is monitored to facilitate the detection of anomalous </w:t>
      </w:r>
      <w:proofErr w:type="spellStart"/>
      <w:r>
        <w:rPr>
          <w:rFonts w:ascii="Arial" w:eastAsia="Arial" w:hAnsi="Arial" w:cs="Arial"/>
          <w:sz w:val="24"/>
          <w:szCs w:val="24"/>
        </w:rPr>
        <w:t>behaviour</w:t>
      </w:r>
      <w:proofErr w:type="spellEnd"/>
      <w:r>
        <w:rPr>
          <w:rFonts w:ascii="Arial" w:eastAsia="Arial" w:hAnsi="Arial" w:cs="Arial"/>
          <w:sz w:val="24"/>
          <w:szCs w:val="24"/>
        </w:rPr>
        <w:t xml:space="preserve"> that would be indicative of system compromise;</w:t>
      </w:r>
    </w:p>
    <w:p w14:paraId="06ACC39E" w14:textId="77777777" w:rsidR="00683CE4" w:rsidRDefault="00683CE4">
      <w:pPr>
        <w:spacing w:line="120" w:lineRule="exact"/>
        <w:rPr>
          <w:sz w:val="12"/>
          <w:szCs w:val="12"/>
        </w:rPr>
      </w:pPr>
    </w:p>
    <w:p w14:paraId="06ACC39F" w14:textId="77777777" w:rsidR="00683CE4" w:rsidRDefault="00F7710C">
      <w:pPr>
        <w:spacing w:line="247" w:lineRule="auto"/>
        <w:ind w:left="1750" w:right="102" w:hanging="720"/>
        <w:rPr>
          <w:rFonts w:ascii="Arial" w:eastAsia="Arial" w:hAnsi="Arial" w:cs="Arial"/>
          <w:sz w:val="24"/>
          <w:szCs w:val="24"/>
        </w:rPr>
      </w:pPr>
      <w:r>
        <w:rPr>
          <w:rFonts w:ascii="Arial" w:eastAsia="Arial" w:hAnsi="Arial" w:cs="Arial"/>
          <w:sz w:val="24"/>
          <w:szCs w:val="24"/>
        </w:rPr>
        <w:t>9.5.3   ensure it is knowledgeable about the latest trends in threat, vulnerability and exploitation that are relevant to the ICT Environment by actively monitoring the threat landscape during the Contract Period;</w:t>
      </w:r>
    </w:p>
    <w:p w14:paraId="06ACC3A0" w14:textId="77777777" w:rsidR="00683CE4" w:rsidRDefault="00683CE4">
      <w:pPr>
        <w:spacing w:line="120" w:lineRule="exact"/>
        <w:rPr>
          <w:sz w:val="12"/>
          <w:szCs w:val="12"/>
        </w:rPr>
      </w:pPr>
    </w:p>
    <w:p w14:paraId="06ACC3A1" w14:textId="77777777" w:rsidR="00683CE4" w:rsidRDefault="00F7710C">
      <w:pPr>
        <w:spacing w:line="247" w:lineRule="auto"/>
        <w:ind w:left="1750" w:right="578" w:hanging="720"/>
        <w:rPr>
          <w:rFonts w:ascii="Arial" w:eastAsia="Arial" w:hAnsi="Arial" w:cs="Arial"/>
          <w:sz w:val="24"/>
          <w:szCs w:val="24"/>
        </w:rPr>
      </w:pPr>
      <w:r>
        <w:rPr>
          <w:rFonts w:ascii="Arial" w:eastAsia="Arial" w:hAnsi="Arial" w:cs="Arial"/>
          <w:sz w:val="24"/>
          <w:szCs w:val="24"/>
        </w:rPr>
        <w:t>9.5.4   pro-actively scan the ICT Environment (to the extent that the ICT Environment is within the control of the Supplier) for vulnerable components and address discovered vulnerabilities through the processes described in the ISMS as developed under Paragraph</w:t>
      </w:r>
    </w:p>
    <w:p w14:paraId="06ACC3A2" w14:textId="77777777" w:rsidR="00683CE4" w:rsidRDefault="00F7710C">
      <w:pPr>
        <w:ind w:left="1750"/>
        <w:rPr>
          <w:rFonts w:ascii="Arial" w:eastAsia="Arial" w:hAnsi="Arial" w:cs="Arial"/>
          <w:sz w:val="24"/>
          <w:szCs w:val="24"/>
        </w:rPr>
      </w:pPr>
      <w:r>
        <w:rPr>
          <w:rFonts w:ascii="Arial" w:eastAsia="Arial" w:hAnsi="Arial" w:cs="Arial"/>
          <w:sz w:val="24"/>
          <w:szCs w:val="24"/>
        </w:rPr>
        <w:t>3.3.5;</w:t>
      </w:r>
    </w:p>
    <w:p w14:paraId="06ACC3A3" w14:textId="77777777" w:rsidR="00683CE4" w:rsidRDefault="00683CE4">
      <w:pPr>
        <w:spacing w:before="9" w:line="120" w:lineRule="exact"/>
        <w:rPr>
          <w:sz w:val="12"/>
          <w:szCs w:val="12"/>
        </w:rPr>
      </w:pPr>
    </w:p>
    <w:p w14:paraId="06ACC3A4" w14:textId="77777777" w:rsidR="00683CE4" w:rsidRDefault="00F7710C">
      <w:pPr>
        <w:spacing w:line="247" w:lineRule="auto"/>
        <w:ind w:left="1750" w:right="134" w:hanging="720"/>
        <w:rPr>
          <w:rFonts w:ascii="Arial" w:eastAsia="Arial" w:hAnsi="Arial" w:cs="Arial"/>
          <w:sz w:val="24"/>
          <w:szCs w:val="24"/>
        </w:rPr>
        <w:sectPr w:rsidR="00683CE4">
          <w:pgSz w:w="11920" w:h="16840"/>
          <w:pgMar w:top="1400" w:right="1340" w:bottom="280" w:left="1340" w:header="739" w:footer="1194" w:gutter="0"/>
          <w:cols w:space="720"/>
        </w:sectPr>
      </w:pPr>
      <w:r>
        <w:rPr>
          <w:rFonts w:ascii="Arial" w:eastAsia="Arial" w:hAnsi="Arial" w:cs="Arial"/>
          <w:sz w:val="24"/>
          <w:szCs w:val="24"/>
        </w:rPr>
        <w:t>9.5.5   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14:paraId="06ACC3A5" w14:textId="77777777" w:rsidR="00683CE4" w:rsidRDefault="00683CE4">
      <w:pPr>
        <w:spacing w:before="6" w:line="220" w:lineRule="exact"/>
        <w:rPr>
          <w:sz w:val="22"/>
          <w:szCs w:val="22"/>
        </w:rPr>
      </w:pPr>
    </w:p>
    <w:p w14:paraId="06ACC3A6" w14:textId="77777777" w:rsidR="00683CE4" w:rsidRDefault="00F7710C">
      <w:pPr>
        <w:spacing w:before="29" w:line="247" w:lineRule="auto"/>
        <w:ind w:left="1750" w:right="418" w:hanging="720"/>
        <w:rPr>
          <w:rFonts w:ascii="Arial" w:eastAsia="Arial" w:hAnsi="Arial" w:cs="Arial"/>
          <w:sz w:val="24"/>
          <w:szCs w:val="24"/>
        </w:rPr>
      </w:pPr>
      <w:r>
        <w:rPr>
          <w:rFonts w:ascii="Arial" w:eastAsia="Arial" w:hAnsi="Arial" w:cs="Arial"/>
          <w:sz w:val="24"/>
          <w:szCs w:val="24"/>
        </w:rPr>
        <w:t>9.5.6   propose interim mitigation measures to vulnerabilities in the ICT Environment known to be exploitable where a security patch is not immediately available;</w:t>
      </w:r>
    </w:p>
    <w:p w14:paraId="06ACC3A7" w14:textId="77777777" w:rsidR="00683CE4" w:rsidRDefault="00683CE4">
      <w:pPr>
        <w:spacing w:line="120" w:lineRule="exact"/>
        <w:rPr>
          <w:sz w:val="12"/>
          <w:szCs w:val="12"/>
        </w:rPr>
      </w:pPr>
    </w:p>
    <w:p w14:paraId="06ACC3A8" w14:textId="77777777" w:rsidR="00683CE4" w:rsidRDefault="00F7710C">
      <w:pPr>
        <w:spacing w:line="247" w:lineRule="auto"/>
        <w:ind w:left="1750" w:right="178" w:hanging="720"/>
        <w:rPr>
          <w:rFonts w:ascii="Arial" w:eastAsia="Arial" w:hAnsi="Arial" w:cs="Arial"/>
          <w:sz w:val="24"/>
          <w:szCs w:val="24"/>
        </w:rPr>
      </w:pPr>
      <w:r>
        <w:rPr>
          <w:rFonts w:ascii="Arial" w:eastAsia="Arial" w:hAnsi="Arial" w:cs="Arial"/>
          <w:sz w:val="24"/>
          <w:szCs w:val="24"/>
        </w:rPr>
        <w:t>9.5.7   remove or disable any extraneous interfaces, services or capabilities that are not needed for the provision of the Services (in order to reduce the attack surface of the ICT Environment); and</w:t>
      </w:r>
    </w:p>
    <w:p w14:paraId="06ACC3A9" w14:textId="77777777" w:rsidR="00683CE4" w:rsidRDefault="00683CE4">
      <w:pPr>
        <w:spacing w:line="120" w:lineRule="exact"/>
        <w:rPr>
          <w:sz w:val="12"/>
          <w:szCs w:val="12"/>
        </w:rPr>
      </w:pPr>
    </w:p>
    <w:p w14:paraId="06ACC3AA" w14:textId="77777777" w:rsidR="00683CE4" w:rsidRDefault="00F7710C">
      <w:pPr>
        <w:spacing w:line="247" w:lineRule="auto"/>
        <w:ind w:left="1750" w:right="289" w:hanging="720"/>
        <w:rPr>
          <w:rFonts w:ascii="Arial" w:eastAsia="Arial" w:hAnsi="Arial" w:cs="Arial"/>
          <w:sz w:val="24"/>
          <w:szCs w:val="24"/>
        </w:rPr>
      </w:pPr>
      <w:r>
        <w:rPr>
          <w:rFonts w:ascii="Arial" w:eastAsia="Arial" w:hAnsi="Arial" w:cs="Arial"/>
          <w:sz w:val="24"/>
          <w:szCs w:val="24"/>
        </w:rPr>
        <w:t>9.5.8   inform the Buyer when it becomes aware of any new threat, vulnerability or exploitation technique that has the potential to affect the security of the ICT Environment and provide initial indications of possible mitigations.</w:t>
      </w:r>
    </w:p>
    <w:p w14:paraId="06ACC3AB" w14:textId="77777777" w:rsidR="00683CE4" w:rsidRDefault="00683CE4">
      <w:pPr>
        <w:spacing w:line="120" w:lineRule="exact"/>
        <w:rPr>
          <w:sz w:val="12"/>
          <w:szCs w:val="12"/>
        </w:rPr>
      </w:pPr>
    </w:p>
    <w:p w14:paraId="06ACC3AC" w14:textId="77777777" w:rsidR="00683CE4" w:rsidRDefault="00F7710C">
      <w:pPr>
        <w:spacing w:line="247" w:lineRule="auto"/>
        <w:ind w:left="745" w:right="449" w:hanging="360"/>
        <w:rPr>
          <w:rFonts w:ascii="Arial" w:eastAsia="Arial" w:hAnsi="Arial" w:cs="Arial"/>
          <w:sz w:val="24"/>
          <w:szCs w:val="24"/>
        </w:rPr>
      </w:pPr>
      <w:r>
        <w:rPr>
          <w:rFonts w:ascii="Arial" w:eastAsia="Arial" w:hAnsi="Arial" w:cs="Arial"/>
          <w:sz w:val="24"/>
          <w:szCs w:val="24"/>
        </w:rPr>
        <w:t>9.6If the Supplier is unlikely to be able to mitigate the vulnerability within the timescales under this Paragraph 9, the Supplier shall immediately notify the Buyer.</w:t>
      </w:r>
    </w:p>
    <w:p w14:paraId="06ACC3AD" w14:textId="77777777" w:rsidR="00683CE4" w:rsidRDefault="00683CE4">
      <w:pPr>
        <w:spacing w:line="120" w:lineRule="exact"/>
        <w:rPr>
          <w:sz w:val="12"/>
          <w:szCs w:val="12"/>
        </w:rPr>
      </w:pPr>
    </w:p>
    <w:p w14:paraId="06ACC3AE" w14:textId="77777777" w:rsidR="00683CE4" w:rsidRDefault="00F7710C">
      <w:pPr>
        <w:ind w:left="385"/>
        <w:rPr>
          <w:rFonts w:ascii="Arial" w:eastAsia="Arial" w:hAnsi="Arial" w:cs="Arial"/>
          <w:sz w:val="24"/>
          <w:szCs w:val="24"/>
        </w:rPr>
      </w:pPr>
      <w:r>
        <w:rPr>
          <w:rFonts w:ascii="Arial" w:eastAsia="Arial" w:hAnsi="Arial" w:cs="Arial"/>
          <w:sz w:val="24"/>
          <w:szCs w:val="24"/>
        </w:rPr>
        <w:t>9.7A failure to comply with Paragraph 9.3 shall constitute a Default, and the</w:t>
      </w:r>
    </w:p>
    <w:p w14:paraId="06ACC3AF" w14:textId="77777777" w:rsidR="00683CE4" w:rsidRDefault="00F7710C">
      <w:pPr>
        <w:spacing w:before="9"/>
        <w:ind w:left="745"/>
        <w:rPr>
          <w:rFonts w:ascii="Arial" w:eastAsia="Arial" w:hAnsi="Arial" w:cs="Arial"/>
          <w:sz w:val="24"/>
          <w:szCs w:val="24"/>
        </w:rPr>
        <w:sectPr w:rsidR="00683CE4">
          <w:pgSz w:w="11920" w:h="16840"/>
          <w:pgMar w:top="1400" w:right="1340" w:bottom="280" w:left="1340" w:header="739" w:footer="1194" w:gutter="0"/>
          <w:cols w:space="720"/>
        </w:sectPr>
      </w:pPr>
      <w:r>
        <w:rPr>
          <w:rFonts w:ascii="Arial" w:eastAsia="Arial" w:hAnsi="Arial" w:cs="Arial"/>
          <w:sz w:val="24"/>
          <w:szCs w:val="24"/>
        </w:rPr>
        <w:t>Supplier shall comply with the Rectification Plan Process.</w:t>
      </w:r>
    </w:p>
    <w:p w14:paraId="06ACC3B0" w14:textId="77777777" w:rsidR="00683CE4" w:rsidRDefault="00683CE4">
      <w:pPr>
        <w:spacing w:before="4" w:line="240" w:lineRule="exact"/>
        <w:rPr>
          <w:sz w:val="24"/>
          <w:szCs w:val="24"/>
        </w:rPr>
      </w:pPr>
    </w:p>
    <w:p w14:paraId="06ACC3B1" w14:textId="77777777" w:rsidR="00683CE4" w:rsidRDefault="00F7710C">
      <w:pPr>
        <w:spacing w:before="14"/>
        <w:ind w:left="100"/>
        <w:rPr>
          <w:rFonts w:ascii="Arial" w:eastAsia="Arial" w:hAnsi="Arial" w:cs="Arial"/>
          <w:sz w:val="36"/>
          <w:szCs w:val="36"/>
        </w:rPr>
      </w:pPr>
      <w:r>
        <w:rPr>
          <w:rFonts w:ascii="Arial" w:eastAsia="Arial" w:hAnsi="Arial" w:cs="Arial"/>
          <w:b/>
          <w:sz w:val="36"/>
          <w:szCs w:val="36"/>
        </w:rPr>
        <w:t>Part B – Annex 1:</w:t>
      </w:r>
    </w:p>
    <w:p w14:paraId="06ACC3B2" w14:textId="77777777" w:rsidR="00683CE4" w:rsidRDefault="00683CE4">
      <w:pPr>
        <w:spacing w:before="1" w:line="260" w:lineRule="exact"/>
        <w:rPr>
          <w:sz w:val="26"/>
          <w:szCs w:val="26"/>
        </w:rPr>
      </w:pPr>
    </w:p>
    <w:p w14:paraId="06ACC3B3" w14:textId="77777777" w:rsidR="00683CE4" w:rsidRDefault="00F7710C">
      <w:pPr>
        <w:ind w:left="100"/>
        <w:rPr>
          <w:rFonts w:ascii="Arial" w:eastAsia="Arial" w:hAnsi="Arial" w:cs="Arial"/>
          <w:sz w:val="36"/>
          <w:szCs w:val="36"/>
        </w:rPr>
      </w:pPr>
      <w:r>
        <w:rPr>
          <w:rFonts w:ascii="Arial" w:eastAsia="Arial" w:hAnsi="Arial" w:cs="Arial"/>
          <w:b/>
          <w:sz w:val="36"/>
          <w:szCs w:val="36"/>
        </w:rPr>
        <w:t>Baseline Security Requirements</w:t>
      </w:r>
    </w:p>
    <w:p w14:paraId="06ACC3B4" w14:textId="77777777" w:rsidR="00683CE4" w:rsidRDefault="00683CE4">
      <w:pPr>
        <w:spacing w:before="3" w:line="180" w:lineRule="exact"/>
        <w:rPr>
          <w:sz w:val="18"/>
          <w:szCs w:val="18"/>
        </w:rPr>
      </w:pPr>
    </w:p>
    <w:p w14:paraId="06ACC3B5" w14:textId="77777777" w:rsidR="00683CE4" w:rsidRDefault="00683CE4">
      <w:pPr>
        <w:spacing w:line="200" w:lineRule="exact"/>
      </w:pPr>
    </w:p>
    <w:p w14:paraId="06ACC3B6" w14:textId="77777777" w:rsidR="00683CE4" w:rsidRDefault="00683CE4">
      <w:pPr>
        <w:spacing w:line="200" w:lineRule="exact"/>
      </w:pPr>
    </w:p>
    <w:p w14:paraId="06ACC3B7" w14:textId="77777777" w:rsidR="00683CE4" w:rsidRDefault="00683CE4">
      <w:pPr>
        <w:spacing w:line="200" w:lineRule="exact"/>
      </w:pPr>
    </w:p>
    <w:p w14:paraId="06ACC3B8" w14:textId="77777777" w:rsidR="00683CE4" w:rsidRDefault="00F7710C">
      <w:pPr>
        <w:ind w:left="100"/>
        <w:rPr>
          <w:rFonts w:ascii="Arial" w:eastAsia="Arial" w:hAnsi="Arial" w:cs="Arial"/>
          <w:sz w:val="24"/>
          <w:szCs w:val="24"/>
        </w:rPr>
      </w:pPr>
      <w:r>
        <w:rPr>
          <w:rFonts w:ascii="Arial" w:eastAsia="Arial" w:hAnsi="Arial" w:cs="Arial"/>
          <w:b/>
          <w:sz w:val="24"/>
          <w:szCs w:val="24"/>
        </w:rPr>
        <w:t>1.  Handling Classified information</w:t>
      </w:r>
    </w:p>
    <w:p w14:paraId="06ACC3B9" w14:textId="77777777" w:rsidR="00683CE4" w:rsidRDefault="00683CE4">
      <w:pPr>
        <w:spacing w:before="9" w:line="240" w:lineRule="exact"/>
        <w:rPr>
          <w:sz w:val="24"/>
          <w:szCs w:val="24"/>
        </w:rPr>
      </w:pPr>
    </w:p>
    <w:p w14:paraId="06ACC3BA" w14:textId="77777777" w:rsidR="00683CE4" w:rsidRDefault="00F7710C">
      <w:pPr>
        <w:spacing w:line="247" w:lineRule="auto"/>
        <w:ind w:left="745" w:right="155" w:hanging="360"/>
        <w:rPr>
          <w:rFonts w:ascii="Arial" w:eastAsia="Arial" w:hAnsi="Arial" w:cs="Arial"/>
          <w:sz w:val="24"/>
          <w:szCs w:val="24"/>
        </w:rPr>
      </w:pPr>
      <w:r>
        <w:rPr>
          <w:rFonts w:ascii="Arial" w:eastAsia="Arial" w:hAnsi="Arial" w:cs="Arial"/>
          <w:sz w:val="24"/>
          <w:szCs w:val="24"/>
        </w:rPr>
        <w:t>1.1The Supplier shall not handle Buyer information classified SECRET or TOP SECRET except if there is a specific requirement and in this case prior to receipt of such information the Supplier shall seek additional specific guidance from the Buyer.</w:t>
      </w:r>
    </w:p>
    <w:p w14:paraId="06ACC3BB" w14:textId="77777777" w:rsidR="00683CE4" w:rsidRDefault="00683CE4">
      <w:pPr>
        <w:spacing w:line="240" w:lineRule="exact"/>
        <w:rPr>
          <w:sz w:val="24"/>
          <w:szCs w:val="24"/>
        </w:rPr>
      </w:pPr>
    </w:p>
    <w:p w14:paraId="06ACC3BC" w14:textId="77777777" w:rsidR="00683CE4" w:rsidRDefault="00F7710C">
      <w:pPr>
        <w:ind w:left="100"/>
        <w:rPr>
          <w:rFonts w:ascii="Arial" w:eastAsia="Arial" w:hAnsi="Arial" w:cs="Arial"/>
          <w:sz w:val="24"/>
          <w:szCs w:val="24"/>
        </w:rPr>
      </w:pPr>
      <w:r>
        <w:rPr>
          <w:rFonts w:ascii="Arial" w:eastAsia="Arial" w:hAnsi="Arial" w:cs="Arial"/>
          <w:b/>
          <w:sz w:val="24"/>
          <w:szCs w:val="24"/>
        </w:rPr>
        <w:t>2.  End user devices</w:t>
      </w:r>
    </w:p>
    <w:p w14:paraId="06ACC3BD" w14:textId="77777777" w:rsidR="00683CE4" w:rsidRDefault="00683CE4">
      <w:pPr>
        <w:spacing w:before="9" w:line="240" w:lineRule="exact"/>
        <w:rPr>
          <w:sz w:val="24"/>
          <w:szCs w:val="24"/>
        </w:rPr>
      </w:pPr>
    </w:p>
    <w:p w14:paraId="06ACC3BE" w14:textId="77777777" w:rsidR="00683CE4" w:rsidRDefault="00F7710C">
      <w:pPr>
        <w:spacing w:line="247" w:lineRule="auto"/>
        <w:ind w:left="745" w:right="102" w:hanging="360"/>
        <w:rPr>
          <w:rFonts w:ascii="Arial" w:eastAsia="Arial" w:hAnsi="Arial" w:cs="Arial"/>
          <w:sz w:val="24"/>
          <w:szCs w:val="24"/>
        </w:rPr>
      </w:pPr>
      <w:r>
        <w:rPr>
          <w:rFonts w:ascii="Arial" w:eastAsia="Arial" w:hAnsi="Arial" w:cs="Arial"/>
          <w:sz w:val="24"/>
          <w:szCs w:val="24"/>
        </w:rPr>
        <w:t xml:space="preserve">2.1When Government Data resides on a mobile, removable or physically uncontrolled device it must be stored encrypted using a product or system component which has been formally assured through a </w:t>
      </w:r>
      <w:proofErr w:type="spellStart"/>
      <w:r>
        <w:rPr>
          <w:rFonts w:ascii="Arial" w:eastAsia="Arial" w:hAnsi="Arial" w:cs="Arial"/>
          <w:sz w:val="24"/>
          <w:szCs w:val="24"/>
        </w:rPr>
        <w:t>recognised</w:t>
      </w:r>
      <w:proofErr w:type="spellEnd"/>
      <w:r>
        <w:rPr>
          <w:rFonts w:ascii="Arial" w:eastAsia="Arial" w:hAnsi="Arial" w:cs="Arial"/>
          <w:sz w:val="24"/>
          <w:szCs w:val="24"/>
        </w:rPr>
        <w:t xml:space="preserve"> certification process of the National Cyber Security Centre (“NCSC”) to at least Foundation Grade, for example, under the NCSC Commercial Product Assurance scheme ("CPA").</w:t>
      </w:r>
    </w:p>
    <w:p w14:paraId="06ACC3BF" w14:textId="77777777" w:rsidR="00683CE4" w:rsidRDefault="00683CE4">
      <w:pPr>
        <w:spacing w:line="120" w:lineRule="exact"/>
        <w:rPr>
          <w:sz w:val="12"/>
          <w:szCs w:val="12"/>
        </w:rPr>
      </w:pPr>
    </w:p>
    <w:p w14:paraId="06ACC3C0" w14:textId="77777777" w:rsidR="00683CE4" w:rsidRDefault="00F7710C">
      <w:pPr>
        <w:spacing w:line="247" w:lineRule="auto"/>
        <w:ind w:left="745" w:right="116" w:hanging="360"/>
        <w:rPr>
          <w:rFonts w:ascii="Arial" w:eastAsia="Arial" w:hAnsi="Arial" w:cs="Arial"/>
          <w:sz w:val="24"/>
          <w:szCs w:val="24"/>
        </w:rPr>
      </w:pPr>
      <w:r>
        <w:rPr>
          <w:rFonts w:ascii="Arial" w:eastAsia="Arial" w:hAnsi="Arial" w:cs="Arial"/>
          <w:sz w:val="24"/>
          <w:szCs w:val="24"/>
        </w:rPr>
        <w:t>2.2Devices used to access or manage Government Data and services must be under the management authority of Buyer or Supplier and have a minimum set of security policy configuration enforced. These devices must be placed into a</w:t>
      </w:r>
    </w:p>
    <w:p w14:paraId="06ACC3C1" w14:textId="77777777" w:rsidR="00683CE4" w:rsidRDefault="00F7710C">
      <w:pPr>
        <w:spacing w:line="247" w:lineRule="auto"/>
        <w:ind w:left="745" w:right="137"/>
        <w:rPr>
          <w:rFonts w:ascii="Arial" w:eastAsia="Arial" w:hAnsi="Arial" w:cs="Arial"/>
          <w:sz w:val="24"/>
          <w:szCs w:val="24"/>
        </w:rPr>
      </w:pPr>
      <w:r>
        <w:rPr>
          <w:rFonts w:ascii="Arial" w:eastAsia="Arial" w:hAnsi="Arial" w:cs="Arial"/>
          <w:sz w:val="24"/>
          <w:szCs w:val="24"/>
        </w:rPr>
        <w:t>‘known good’ state prior to being provisioned into the management authority of the Buyer. Unless otherwise agreed with the Buyer in writing, all Supplier devices are expected to meet the set of security requirements set out in the End User Devices Security Guidance</w:t>
      </w:r>
    </w:p>
    <w:p w14:paraId="06ACC3C2" w14:textId="77777777" w:rsidR="00683CE4" w:rsidRDefault="00F7710C">
      <w:pPr>
        <w:spacing w:line="247" w:lineRule="auto"/>
        <w:ind w:left="745" w:right="382"/>
        <w:rPr>
          <w:rFonts w:ascii="Arial" w:eastAsia="Arial" w:hAnsi="Arial" w:cs="Arial"/>
          <w:sz w:val="24"/>
          <w:szCs w:val="24"/>
        </w:rPr>
      </w:pPr>
      <w:r>
        <w:rPr>
          <w:rFonts w:ascii="Arial" w:eastAsia="Arial" w:hAnsi="Arial" w:cs="Arial"/>
          <w:sz w:val="24"/>
          <w:szCs w:val="24"/>
        </w:rPr>
        <w:t>(</w:t>
      </w:r>
      <w:hyperlink r:id="rId15">
        <w:r>
          <w:rPr>
            <w:rFonts w:ascii="Arial" w:eastAsia="Arial" w:hAnsi="Arial" w:cs="Arial"/>
            <w:color w:val="0000FF"/>
            <w:sz w:val="24"/>
            <w:szCs w:val="24"/>
            <w:u w:val="thick" w:color="0000FF"/>
          </w:rPr>
          <w:t>https://www.ncsc.gov.uk/guidance/end-user-device-security</w:t>
        </w:r>
        <w:r>
          <w:rPr>
            <w:rFonts w:ascii="Arial" w:eastAsia="Arial" w:hAnsi="Arial" w:cs="Arial"/>
            <w:color w:val="000000"/>
            <w:sz w:val="24"/>
            <w:szCs w:val="24"/>
          </w:rPr>
          <w:t>). Where the</w:t>
        </w:r>
      </w:hyperlink>
      <w:r>
        <w:rPr>
          <w:rFonts w:ascii="Arial" w:eastAsia="Arial" w:hAnsi="Arial" w:cs="Arial"/>
          <w:color w:val="000000"/>
          <w:sz w:val="24"/>
          <w:szCs w:val="24"/>
        </w:rPr>
        <w:t xml:space="preserv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14:paraId="06ACC3C3" w14:textId="77777777" w:rsidR="00683CE4" w:rsidRDefault="00683CE4">
      <w:pPr>
        <w:spacing w:line="240" w:lineRule="exact"/>
        <w:rPr>
          <w:sz w:val="24"/>
          <w:szCs w:val="24"/>
        </w:rPr>
      </w:pPr>
    </w:p>
    <w:p w14:paraId="06ACC3C4" w14:textId="77777777" w:rsidR="00683CE4" w:rsidRDefault="00F7710C">
      <w:pPr>
        <w:ind w:left="100"/>
        <w:rPr>
          <w:rFonts w:ascii="Arial" w:eastAsia="Arial" w:hAnsi="Arial" w:cs="Arial"/>
          <w:sz w:val="24"/>
          <w:szCs w:val="24"/>
        </w:rPr>
      </w:pPr>
      <w:r>
        <w:rPr>
          <w:rFonts w:ascii="Arial" w:eastAsia="Arial" w:hAnsi="Arial" w:cs="Arial"/>
          <w:b/>
          <w:sz w:val="24"/>
          <w:szCs w:val="24"/>
        </w:rPr>
        <w:t>3.  Data Processing, Storage, Management and Destruction</w:t>
      </w:r>
    </w:p>
    <w:p w14:paraId="06ACC3C5" w14:textId="77777777" w:rsidR="00683CE4" w:rsidRDefault="00683CE4">
      <w:pPr>
        <w:spacing w:before="9" w:line="240" w:lineRule="exact"/>
        <w:rPr>
          <w:sz w:val="24"/>
          <w:szCs w:val="24"/>
        </w:rPr>
      </w:pPr>
    </w:p>
    <w:p w14:paraId="06ACC3C6" w14:textId="77777777" w:rsidR="00683CE4" w:rsidRDefault="00F7710C">
      <w:pPr>
        <w:spacing w:line="247" w:lineRule="auto"/>
        <w:ind w:left="745" w:right="227" w:hanging="360"/>
        <w:rPr>
          <w:rFonts w:ascii="Arial" w:eastAsia="Arial" w:hAnsi="Arial" w:cs="Arial"/>
          <w:sz w:val="24"/>
          <w:szCs w:val="24"/>
        </w:rPr>
      </w:pPr>
      <w:r>
        <w:rPr>
          <w:rFonts w:ascii="Arial" w:eastAsia="Arial" w:hAnsi="Arial" w:cs="Arial"/>
          <w:sz w:val="24"/>
          <w:szCs w:val="24"/>
        </w:rPr>
        <w:t xml:space="preserve">3.1The Supplier and Buyer </w:t>
      </w:r>
      <w:proofErr w:type="spellStart"/>
      <w:r>
        <w:rPr>
          <w:rFonts w:ascii="Arial" w:eastAsia="Arial" w:hAnsi="Arial" w:cs="Arial"/>
          <w:sz w:val="24"/>
          <w:szCs w:val="24"/>
        </w:rPr>
        <w:t>recognise</w:t>
      </w:r>
      <w:proofErr w:type="spellEnd"/>
      <w:r>
        <w:rPr>
          <w:rFonts w:ascii="Arial" w:eastAsia="Arial" w:hAnsi="Arial" w:cs="Arial"/>
          <w:sz w:val="24"/>
          <w:szCs w:val="24"/>
        </w:rPr>
        <w:t xml:space="preserv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14:paraId="06ACC3C7" w14:textId="77777777" w:rsidR="00683CE4" w:rsidRDefault="00683CE4">
      <w:pPr>
        <w:spacing w:line="120" w:lineRule="exact"/>
        <w:rPr>
          <w:sz w:val="12"/>
          <w:szCs w:val="12"/>
        </w:rPr>
      </w:pPr>
    </w:p>
    <w:p w14:paraId="06ACC3C8" w14:textId="77777777" w:rsidR="00683CE4" w:rsidRDefault="00F7710C">
      <w:pPr>
        <w:spacing w:line="247" w:lineRule="auto"/>
        <w:ind w:left="745" w:right="435" w:hanging="360"/>
        <w:rPr>
          <w:rFonts w:ascii="Arial" w:eastAsia="Arial" w:hAnsi="Arial" w:cs="Arial"/>
          <w:sz w:val="24"/>
          <w:szCs w:val="24"/>
        </w:rPr>
        <w:sectPr w:rsidR="00683CE4">
          <w:pgSz w:w="11920" w:h="16840"/>
          <w:pgMar w:top="1400" w:right="1340" w:bottom="280" w:left="1340" w:header="739" w:footer="1194" w:gutter="0"/>
          <w:cols w:space="720"/>
        </w:sectPr>
      </w:pPr>
      <w:r>
        <w:rPr>
          <w:rFonts w:ascii="Arial" w:eastAsia="Arial" w:hAnsi="Arial" w:cs="Arial"/>
          <w:sz w:val="24"/>
          <w:szCs w:val="24"/>
        </w:rPr>
        <w:t>3.2The Supplier shall agree any change in location of data storage, processing and administration with the Buyer in accordance with Clause 14 (Data protection).</w:t>
      </w:r>
    </w:p>
    <w:p w14:paraId="06ACC3C9" w14:textId="77777777" w:rsidR="00683CE4" w:rsidRDefault="00683CE4">
      <w:pPr>
        <w:spacing w:before="6" w:line="220" w:lineRule="exact"/>
        <w:rPr>
          <w:sz w:val="22"/>
          <w:szCs w:val="22"/>
        </w:rPr>
      </w:pPr>
    </w:p>
    <w:p w14:paraId="06ACC3CA" w14:textId="77777777" w:rsidR="00683CE4" w:rsidRDefault="00F7710C">
      <w:pPr>
        <w:spacing w:before="29"/>
        <w:ind w:left="385"/>
        <w:rPr>
          <w:rFonts w:ascii="Arial" w:eastAsia="Arial" w:hAnsi="Arial" w:cs="Arial"/>
          <w:sz w:val="24"/>
          <w:szCs w:val="24"/>
        </w:rPr>
      </w:pPr>
      <w:r>
        <w:rPr>
          <w:rFonts w:ascii="Arial" w:eastAsia="Arial" w:hAnsi="Arial" w:cs="Arial"/>
          <w:sz w:val="24"/>
          <w:szCs w:val="24"/>
        </w:rPr>
        <w:t>3.3The Supplier shall:</w:t>
      </w:r>
    </w:p>
    <w:p w14:paraId="06ACC3CB" w14:textId="77777777" w:rsidR="00683CE4" w:rsidRDefault="00683CE4">
      <w:pPr>
        <w:spacing w:before="9" w:line="120" w:lineRule="exact"/>
        <w:rPr>
          <w:sz w:val="12"/>
          <w:szCs w:val="12"/>
        </w:rPr>
      </w:pPr>
    </w:p>
    <w:p w14:paraId="06ACC3CC" w14:textId="77777777" w:rsidR="00683CE4" w:rsidRDefault="00F7710C">
      <w:pPr>
        <w:spacing w:line="247" w:lineRule="auto"/>
        <w:ind w:left="1750" w:right="138" w:hanging="720"/>
        <w:rPr>
          <w:rFonts w:ascii="Arial" w:eastAsia="Arial" w:hAnsi="Arial" w:cs="Arial"/>
          <w:sz w:val="24"/>
          <w:szCs w:val="24"/>
        </w:rPr>
      </w:pPr>
      <w:r>
        <w:rPr>
          <w:rFonts w:ascii="Arial" w:eastAsia="Arial" w:hAnsi="Arial" w:cs="Arial"/>
          <w:sz w:val="24"/>
          <w:szCs w:val="24"/>
        </w:rPr>
        <w:t>3.3.1   provide the Buyer with all Government Data on demand in an agreed open format;</w:t>
      </w:r>
    </w:p>
    <w:p w14:paraId="06ACC3CD" w14:textId="77777777" w:rsidR="00683CE4" w:rsidRDefault="00683CE4">
      <w:pPr>
        <w:spacing w:line="120" w:lineRule="exact"/>
        <w:rPr>
          <w:sz w:val="12"/>
          <w:szCs w:val="12"/>
        </w:rPr>
      </w:pPr>
    </w:p>
    <w:p w14:paraId="06ACC3CE" w14:textId="77777777" w:rsidR="00683CE4" w:rsidRDefault="00F7710C">
      <w:pPr>
        <w:ind w:left="1030"/>
        <w:rPr>
          <w:rFonts w:ascii="Arial" w:eastAsia="Arial" w:hAnsi="Arial" w:cs="Arial"/>
          <w:sz w:val="24"/>
          <w:szCs w:val="24"/>
        </w:rPr>
      </w:pPr>
      <w:r>
        <w:rPr>
          <w:rFonts w:ascii="Arial" w:eastAsia="Arial" w:hAnsi="Arial" w:cs="Arial"/>
          <w:sz w:val="24"/>
          <w:szCs w:val="24"/>
        </w:rPr>
        <w:t>3.3.2   have documented processes to guarantee availability of Government</w:t>
      </w:r>
    </w:p>
    <w:p w14:paraId="06ACC3CF" w14:textId="77777777" w:rsidR="00683CE4" w:rsidRDefault="00F7710C">
      <w:pPr>
        <w:spacing w:before="9"/>
        <w:ind w:left="1750"/>
        <w:rPr>
          <w:rFonts w:ascii="Arial" w:eastAsia="Arial" w:hAnsi="Arial" w:cs="Arial"/>
          <w:sz w:val="24"/>
          <w:szCs w:val="24"/>
        </w:rPr>
      </w:pPr>
      <w:r>
        <w:rPr>
          <w:rFonts w:ascii="Arial" w:eastAsia="Arial" w:hAnsi="Arial" w:cs="Arial"/>
          <w:sz w:val="24"/>
          <w:szCs w:val="24"/>
        </w:rPr>
        <w:t>Data in the event of the Supplier ceasing to trade;</w:t>
      </w:r>
    </w:p>
    <w:p w14:paraId="06ACC3D0" w14:textId="77777777" w:rsidR="00683CE4" w:rsidRDefault="00683CE4">
      <w:pPr>
        <w:spacing w:before="9" w:line="120" w:lineRule="exact"/>
        <w:rPr>
          <w:sz w:val="12"/>
          <w:szCs w:val="12"/>
        </w:rPr>
      </w:pPr>
    </w:p>
    <w:p w14:paraId="06ACC3D1" w14:textId="77777777" w:rsidR="00683CE4" w:rsidRDefault="00F7710C">
      <w:pPr>
        <w:spacing w:line="247" w:lineRule="auto"/>
        <w:ind w:left="1750" w:right="138" w:hanging="720"/>
        <w:rPr>
          <w:rFonts w:ascii="Arial" w:eastAsia="Arial" w:hAnsi="Arial" w:cs="Arial"/>
          <w:sz w:val="24"/>
          <w:szCs w:val="24"/>
        </w:rPr>
      </w:pPr>
      <w:r>
        <w:rPr>
          <w:rFonts w:ascii="Arial" w:eastAsia="Arial" w:hAnsi="Arial" w:cs="Arial"/>
          <w:sz w:val="24"/>
          <w:szCs w:val="24"/>
        </w:rPr>
        <w:t>3.3.3   securely destroy all media that has held Government Data at the end of life of that media in line with Good Industry Practice; and</w:t>
      </w:r>
    </w:p>
    <w:p w14:paraId="06ACC3D2" w14:textId="77777777" w:rsidR="00683CE4" w:rsidRDefault="00683CE4">
      <w:pPr>
        <w:spacing w:line="120" w:lineRule="exact"/>
        <w:rPr>
          <w:sz w:val="12"/>
          <w:szCs w:val="12"/>
        </w:rPr>
      </w:pPr>
    </w:p>
    <w:p w14:paraId="06ACC3D3" w14:textId="77777777" w:rsidR="00683CE4" w:rsidRDefault="00F7710C">
      <w:pPr>
        <w:spacing w:line="247" w:lineRule="auto"/>
        <w:ind w:left="1750" w:right="698" w:hanging="720"/>
        <w:rPr>
          <w:rFonts w:ascii="Arial" w:eastAsia="Arial" w:hAnsi="Arial" w:cs="Arial"/>
          <w:sz w:val="24"/>
          <w:szCs w:val="24"/>
        </w:rPr>
      </w:pPr>
      <w:r>
        <w:rPr>
          <w:rFonts w:ascii="Arial" w:eastAsia="Arial" w:hAnsi="Arial" w:cs="Arial"/>
          <w:sz w:val="24"/>
          <w:szCs w:val="24"/>
        </w:rPr>
        <w:t>3.3.4   securely erase any or all Government Data held by the Supplier when requested to do so by the Buyer.</w:t>
      </w:r>
    </w:p>
    <w:p w14:paraId="06ACC3D4" w14:textId="77777777" w:rsidR="00683CE4" w:rsidRDefault="00683CE4">
      <w:pPr>
        <w:spacing w:line="240" w:lineRule="exact"/>
        <w:rPr>
          <w:sz w:val="24"/>
          <w:szCs w:val="24"/>
        </w:rPr>
      </w:pPr>
    </w:p>
    <w:p w14:paraId="06ACC3D5" w14:textId="77777777" w:rsidR="00683CE4" w:rsidRDefault="00F7710C">
      <w:pPr>
        <w:ind w:left="100"/>
        <w:rPr>
          <w:rFonts w:ascii="Arial" w:eastAsia="Arial" w:hAnsi="Arial" w:cs="Arial"/>
          <w:sz w:val="24"/>
          <w:szCs w:val="24"/>
        </w:rPr>
      </w:pPr>
      <w:r>
        <w:rPr>
          <w:rFonts w:ascii="Arial" w:eastAsia="Arial" w:hAnsi="Arial" w:cs="Arial"/>
          <w:b/>
          <w:sz w:val="24"/>
          <w:szCs w:val="24"/>
        </w:rPr>
        <w:t>4.  Ensuring secure communications</w:t>
      </w:r>
    </w:p>
    <w:p w14:paraId="06ACC3D6" w14:textId="77777777" w:rsidR="00683CE4" w:rsidRDefault="00683CE4">
      <w:pPr>
        <w:spacing w:before="9" w:line="240" w:lineRule="exact"/>
        <w:rPr>
          <w:sz w:val="24"/>
          <w:szCs w:val="24"/>
        </w:rPr>
      </w:pPr>
    </w:p>
    <w:p w14:paraId="06ACC3D7" w14:textId="77777777" w:rsidR="00683CE4" w:rsidRDefault="00F7710C">
      <w:pPr>
        <w:spacing w:line="247" w:lineRule="auto"/>
        <w:ind w:left="745" w:right="294" w:hanging="360"/>
        <w:rPr>
          <w:rFonts w:ascii="Arial" w:eastAsia="Arial" w:hAnsi="Arial" w:cs="Arial"/>
          <w:sz w:val="24"/>
          <w:szCs w:val="24"/>
        </w:rPr>
      </w:pPr>
      <w:r>
        <w:rPr>
          <w:rFonts w:ascii="Arial" w:eastAsia="Arial" w:hAnsi="Arial" w:cs="Arial"/>
          <w:sz w:val="24"/>
          <w:szCs w:val="24"/>
        </w:rPr>
        <w:t xml:space="preserve">4.1The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w:t>
      </w:r>
      <w:proofErr w:type="spellStart"/>
      <w:r>
        <w:rPr>
          <w:rFonts w:ascii="Arial" w:eastAsia="Arial" w:hAnsi="Arial" w:cs="Arial"/>
          <w:sz w:val="24"/>
          <w:szCs w:val="24"/>
        </w:rPr>
        <w:t>recognised</w:t>
      </w:r>
      <w:proofErr w:type="spellEnd"/>
      <w:r>
        <w:rPr>
          <w:rFonts w:ascii="Arial" w:eastAsia="Arial" w:hAnsi="Arial" w:cs="Arial"/>
          <w:sz w:val="24"/>
          <w:szCs w:val="24"/>
        </w:rPr>
        <w:t xml:space="preserve"> by NCSC, to at least Foundation Grade, for example, under CPA.</w:t>
      </w:r>
    </w:p>
    <w:p w14:paraId="06ACC3D8" w14:textId="77777777" w:rsidR="00683CE4" w:rsidRDefault="00683CE4">
      <w:pPr>
        <w:spacing w:line="120" w:lineRule="exact"/>
        <w:rPr>
          <w:sz w:val="12"/>
          <w:szCs w:val="12"/>
        </w:rPr>
      </w:pPr>
    </w:p>
    <w:p w14:paraId="06ACC3D9" w14:textId="77777777" w:rsidR="00683CE4" w:rsidRDefault="00F7710C">
      <w:pPr>
        <w:spacing w:line="247" w:lineRule="auto"/>
        <w:ind w:left="745" w:right="195" w:hanging="360"/>
        <w:rPr>
          <w:rFonts w:ascii="Arial" w:eastAsia="Arial" w:hAnsi="Arial" w:cs="Arial"/>
          <w:sz w:val="24"/>
          <w:szCs w:val="24"/>
        </w:rPr>
      </w:pPr>
      <w:r>
        <w:rPr>
          <w:rFonts w:ascii="Arial" w:eastAsia="Arial" w:hAnsi="Arial" w:cs="Arial"/>
          <w:sz w:val="24"/>
          <w:szCs w:val="24"/>
        </w:rPr>
        <w:t>4.2The Buyer requires that the configuration and use of all networking equipment to provide the Services, including those that are located in secure physical locations, are at least compliant with Good Industry Practice.</w:t>
      </w:r>
    </w:p>
    <w:p w14:paraId="06ACC3DA" w14:textId="77777777" w:rsidR="00683CE4" w:rsidRDefault="00683CE4">
      <w:pPr>
        <w:spacing w:line="240" w:lineRule="exact"/>
        <w:rPr>
          <w:sz w:val="24"/>
          <w:szCs w:val="24"/>
        </w:rPr>
      </w:pPr>
    </w:p>
    <w:p w14:paraId="06ACC3DB" w14:textId="77777777" w:rsidR="00683CE4" w:rsidRDefault="00F7710C">
      <w:pPr>
        <w:ind w:left="100"/>
        <w:rPr>
          <w:rFonts w:ascii="Arial" w:eastAsia="Arial" w:hAnsi="Arial" w:cs="Arial"/>
          <w:sz w:val="24"/>
          <w:szCs w:val="24"/>
        </w:rPr>
      </w:pPr>
      <w:r>
        <w:rPr>
          <w:rFonts w:ascii="Arial" w:eastAsia="Arial" w:hAnsi="Arial" w:cs="Arial"/>
          <w:b/>
          <w:sz w:val="24"/>
          <w:szCs w:val="24"/>
        </w:rPr>
        <w:t>5.  Security by design</w:t>
      </w:r>
    </w:p>
    <w:p w14:paraId="06ACC3DC" w14:textId="77777777" w:rsidR="00683CE4" w:rsidRDefault="00683CE4">
      <w:pPr>
        <w:spacing w:before="9" w:line="240" w:lineRule="exact"/>
        <w:rPr>
          <w:sz w:val="24"/>
          <w:szCs w:val="24"/>
        </w:rPr>
      </w:pPr>
    </w:p>
    <w:p w14:paraId="06ACC3DD" w14:textId="77777777" w:rsidR="00683CE4" w:rsidRDefault="00F7710C">
      <w:pPr>
        <w:spacing w:line="247" w:lineRule="auto"/>
        <w:ind w:left="745" w:right="94" w:hanging="360"/>
        <w:rPr>
          <w:rFonts w:ascii="Arial" w:eastAsia="Arial" w:hAnsi="Arial" w:cs="Arial"/>
          <w:sz w:val="24"/>
          <w:szCs w:val="24"/>
        </w:rPr>
      </w:pPr>
      <w:r>
        <w:rPr>
          <w:rFonts w:ascii="Arial" w:eastAsia="Arial" w:hAnsi="Arial" w:cs="Arial"/>
          <w:sz w:val="24"/>
          <w:szCs w:val="24"/>
        </w:rPr>
        <w:t>5.1The Supplier shall apply the ‘principle of least privilege’ (the practice of limiting systems, processes and user access to the minimum possible level) to the design and configuration of IT systems which will process or store Government Data.</w:t>
      </w:r>
    </w:p>
    <w:p w14:paraId="06ACC3DE" w14:textId="77777777" w:rsidR="00683CE4" w:rsidRDefault="00683CE4">
      <w:pPr>
        <w:spacing w:line="120" w:lineRule="exact"/>
        <w:rPr>
          <w:sz w:val="12"/>
          <w:szCs w:val="12"/>
        </w:rPr>
      </w:pPr>
    </w:p>
    <w:p w14:paraId="06ACC3DF" w14:textId="77777777" w:rsidR="00683CE4" w:rsidRDefault="00F7710C">
      <w:pPr>
        <w:spacing w:line="247" w:lineRule="auto"/>
        <w:ind w:left="745" w:right="267" w:hanging="360"/>
        <w:rPr>
          <w:rFonts w:ascii="Arial" w:eastAsia="Arial" w:hAnsi="Arial" w:cs="Arial"/>
          <w:sz w:val="24"/>
          <w:szCs w:val="24"/>
        </w:rPr>
      </w:pPr>
      <w:r>
        <w:rPr>
          <w:rFonts w:ascii="Arial" w:eastAsia="Arial" w:hAnsi="Arial" w:cs="Arial"/>
          <w:sz w:val="24"/>
          <w:szCs w:val="24"/>
        </w:rPr>
        <w:t xml:space="preserve">5.2When designing and configuring the ICT Environment (to the extent that the ICT Environment is within the control of the Supplier) the Supplier shall follow Good Industry Practice and seek guidance from </w:t>
      </w:r>
      <w:proofErr w:type="spellStart"/>
      <w:r>
        <w:rPr>
          <w:rFonts w:ascii="Arial" w:eastAsia="Arial" w:hAnsi="Arial" w:cs="Arial"/>
          <w:sz w:val="24"/>
          <w:szCs w:val="24"/>
        </w:rPr>
        <w:t>recognised</w:t>
      </w:r>
      <w:proofErr w:type="spellEnd"/>
      <w:r>
        <w:rPr>
          <w:rFonts w:ascii="Arial" w:eastAsia="Arial" w:hAnsi="Arial" w:cs="Arial"/>
          <w:sz w:val="24"/>
          <w:szCs w:val="24"/>
        </w:rPr>
        <w:t xml:space="preserve"> security professionals with the appropriate skills and/or a NCSC certification (</w:t>
      </w:r>
      <w:hyperlink r:id="rId16">
        <w:r>
          <w:rPr>
            <w:rFonts w:ascii="Arial" w:eastAsia="Arial" w:hAnsi="Arial" w:cs="Arial"/>
            <w:color w:val="0000FF"/>
            <w:sz w:val="24"/>
            <w:szCs w:val="24"/>
            <w:u w:val="thick" w:color="0000FF"/>
          </w:rPr>
          <w:t>https://www.ncsc.gov.uk/section/products-services/ncsc-certification</w:t>
        </w:r>
        <w:r>
          <w:rPr>
            <w:rFonts w:ascii="Arial" w:eastAsia="Arial" w:hAnsi="Arial" w:cs="Arial"/>
            <w:color w:val="000000"/>
            <w:sz w:val="24"/>
            <w:szCs w:val="24"/>
          </w:rPr>
          <w:t>) for all</w:t>
        </w:r>
      </w:hyperlink>
      <w:r>
        <w:rPr>
          <w:rFonts w:ascii="Arial" w:eastAsia="Arial" w:hAnsi="Arial" w:cs="Arial"/>
          <w:color w:val="000000"/>
          <w:sz w:val="24"/>
          <w:szCs w:val="24"/>
        </w:rPr>
        <w:t xml:space="preserve"> bespoke or complex components of the ICT Environment (to the extent that the ICT Environment is within the control of the Supplier).</w:t>
      </w:r>
    </w:p>
    <w:p w14:paraId="06ACC3E0" w14:textId="77777777" w:rsidR="00683CE4" w:rsidRDefault="00683CE4">
      <w:pPr>
        <w:spacing w:line="240" w:lineRule="exact"/>
        <w:rPr>
          <w:sz w:val="24"/>
          <w:szCs w:val="24"/>
        </w:rPr>
      </w:pPr>
    </w:p>
    <w:p w14:paraId="06ACC3E1" w14:textId="77777777" w:rsidR="00683CE4" w:rsidRDefault="00F7710C">
      <w:pPr>
        <w:ind w:left="100"/>
        <w:rPr>
          <w:rFonts w:ascii="Arial" w:eastAsia="Arial" w:hAnsi="Arial" w:cs="Arial"/>
          <w:sz w:val="24"/>
          <w:szCs w:val="24"/>
        </w:rPr>
      </w:pPr>
      <w:r>
        <w:rPr>
          <w:rFonts w:ascii="Arial" w:eastAsia="Arial" w:hAnsi="Arial" w:cs="Arial"/>
          <w:b/>
          <w:sz w:val="24"/>
          <w:szCs w:val="24"/>
        </w:rPr>
        <w:t>6.  Security of Supplier Staff</w:t>
      </w:r>
    </w:p>
    <w:p w14:paraId="06ACC3E2" w14:textId="77777777" w:rsidR="00683CE4" w:rsidRDefault="00683CE4">
      <w:pPr>
        <w:spacing w:before="9" w:line="240" w:lineRule="exact"/>
        <w:rPr>
          <w:sz w:val="24"/>
          <w:szCs w:val="24"/>
        </w:rPr>
      </w:pPr>
    </w:p>
    <w:p w14:paraId="06ACC3E3" w14:textId="77777777" w:rsidR="00683CE4" w:rsidRDefault="00F7710C">
      <w:pPr>
        <w:spacing w:line="247" w:lineRule="auto"/>
        <w:ind w:left="745" w:right="534" w:hanging="360"/>
        <w:rPr>
          <w:rFonts w:ascii="Arial" w:eastAsia="Arial" w:hAnsi="Arial" w:cs="Arial"/>
          <w:sz w:val="24"/>
          <w:szCs w:val="24"/>
        </w:rPr>
      </w:pPr>
      <w:r>
        <w:rPr>
          <w:rFonts w:ascii="Arial" w:eastAsia="Arial" w:hAnsi="Arial" w:cs="Arial"/>
          <w:sz w:val="24"/>
          <w:szCs w:val="24"/>
        </w:rPr>
        <w:t>6.1Supplier Staff shall be subject to pre-employment checks that include, as a minimum: identity, unspent criminal convictions and right to work.</w:t>
      </w:r>
    </w:p>
    <w:p w14:paraId="06ACC3E4" w14:textId="77777777" w:rsidR="00683CE4" w:rsidRDefault="00683CE4">
      <w:pPr>
        <w:spacing w:line="120" w:lineRule="exact"/>
        <w:rPr>
          <w:sz w:val="12"/>
          <w:szCs w:val="12"/>
        </w:rPr>
      </w:pPr>
    </w:p>
    <w:p w14:paraId="06ACC3E5" w14:textId="77777777" w:rsidR="00683CE4" w:rsidRDefault="00F7710C">
      <w:pPr>
        <w:spacing w:line="247" w:lineRule="auto"/>
        <w:ind w:left="745" w:right="454" w:hanging="360"/>
        <w:rPr>
          <w:rFonts w:ascii="Arial" w:eastAsia="Arial" w:hAnsi="Arial" w:cs="Arial"/>
          <w:sz w:val="24"/>
          <w:szCs w:val="24"/>
        </w:rPr>
        <w:sectPr w:rsidR="00683CE4">
          <w:footerReference w:type="default" r:id="rId17"/>
          <w:pgSz w:w="11920" w:h="16840"/>
          <w:pgMar w:top="1400" w:right="1340" w:bottom="280" w:left="1340" w:header="739" w:footer="1194" w:gutter="0"/>
          <w:pgNumType w:start="20"/>
          <w:cols w:space="720"/>
        </w:sectPr>
      </w:pPr>
      <w:r>
        <w:rPr>
          <w:rFonts w:ascii="Arial" w:eastAsia="Arial" w:hAnsi="Arial" w:cs="Arial"/>
          <w:sz w:val="24"/>
          <w:szCs w:val="24"/>
        </w:rPr>
        <w:t>6.2The Supplier shall agree on a case by case basis Supplier Staff roles which require specific government clearances (such as ‘SC’) including system administrators with privileged access to IT systems which store or process Government Data.</w:t>
      </w:r>
    </w:p>
    <w:p w14:paraId="06ACC3E6" w14:textId="77777777" w:rsidR="00683CE4" w:rsidRDefault="00683CE4">
      <w:pPr>
        <w:spacing w:before="6" w:line="220" w:lineRule="exact"/>
        <w:rPr>
          <w:sz w:val="22"/>
          <w:szCs w:val="22"/>
        </w:rPr>
      </w:pPr>
    </w:p>
    <w:p w14:paraId="06ACC3E7" w14:textId="77777777" w:rsidR="00683CE4" w:rsidRDefault="00F7710C">
      <w:pPr>
        <w:spacing w:before="29" w:line="247" w:lineRule="auto"/>
        <w:ind w:left="745" w:right="119" w:hanging="360"/>
        <w:jc w:val="both"/>
        <w:rPr>
          <w:rFonts w:ascii="Arial" w:eastAsia="Arial" w:hAnsi="Arial" w:cs="Arial"/>
          <w:sz w:val="24"/>
          <w:szCs w:val="24"/>
        </w:rPr>
      </w:pPr>
      <w:r>
        <w:rPr>
          <w:rFonts w:ascii="Arial" w:eastAsia="Arial" w:hAnsi="Arial" w:cs="Arial"/>
          <w:sz w:val="24"/>
          <w:szCs w:val="24"/>
        </w:rPr>
        <w:t>6.3The Supplier shall prevent Supplier Staff who are unable to obtain the required security clearances from accessing systems which store, process, or are used to manage Government Data except where agreed with the Buyer in writing.</w:t>
      </w:r>
    </w:p>
    <w:p w14:paraId="06ACC3E8" w14:textId="77777777" w:rsidR="00683CE4" w:rsidRDefault="00683CE4">
      <w:pPr>
        <w:spacing w:line="120" w:lineRule="exact"/>
        <w:rPr>
          <w:sz w:val="12"/>
          <w:szCs w:val="12"/>
        </w:rPr>
      </w:pPr>
    </w:p>
    <w:p w14:paraId="06ACC3E9" w14:textId="77777777" w:rsidR="00683CE4" w:rsidRDefault="00F7710C">
      <w:pPr>
        <w:spacing w:line="247" w:lineRule="auto"/>
        <w:ind w:left="745" w:right="90" w:hanging="360"/>
        <w:rPr>
          <w:rFonts w:ascii="Arial" w:eastAsia="Arial" w:hAnsi="Arial" w:cs="Arial"/>
          <w:sz w:val="24"/>
          <w:szCs w:val="24"/>
        </w:rPr>
      </w:pPr>
      <w:r>
        <w:rPr>
          <w:rFonts w:ascii="Arial" w:eastAsia="Arial" w:hAnsi="Arial" w:cs="Arial"/>
          <w:sz w:val="24"/>
          <w:szCs w:val="24"/>
        </w:rPr>
        <w:t>6.4All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06ACC3EA" w14:textId="77777777" w:rsidR="00683CE4" w:rsidRDefault="00683CE4">
      <w:pPr>
        <w:spacing w:line="120" w:lineRule="exact"/>
        <w:rPr>
          <w:sz w:val="12"/>
          <w:szCs w:val="12"/>
        </w:rPr>
      </w:pPr>
    </w:p>
    <w:p w14:paraId="06ACC3EB" w14:textId="77777777" w:rsidR="00683CE4" w:rsidRDefault="00F7710C">
      <w:pPr>
        <w:spacing w:line="247" w:lineRule="auto"/>
        <w:ind w:left="745" w:right="124" w:hanging="360"/>
        <w:rPr>
          <w:rFonts w:ascii="Arial" w:eastAsia="Arial" w:hAnsi="Arial" w:cs="Arial"/>
          <w:sz w:val="24"/>
          <w:szCs w:val="24"/>
        </w:rPr>
      </w:pPr>
      <w:r>
        <w:rPr>
          <w:rFonts w:ascii="Arial" w:eastAsia="Arial" w:hAnsi="Arial" w:cs="Arial"/>
          <w:sz w:val="24"/>
          <w:szCs w:val="24"/>
        </w:rPr>
        <w:t xml:space="preserve">6.5Where the Supplier or Subcontractors grants increased ICT privileges or access rights to Supplier </w:t>
      </w:r>
      <w:proofErr w:type="gramStart"/>
      <w:r>
        <w:rPr>
          <w:rFonts w:ascii="Arial" w:eastAsia="Arial" w:hAnsi="Arial" w:cs="Arial"/>
          <w:sz w:val="24"/>
          <w:szCs w:val="24"/>
        </w:rPr>
        <w:t>Staff,</w:t>
      </w:r>
      <w:proofErr w:type="gramEnd"/>
      <w:r>
        <w:rPr>
          <w:rFonts w:ascii="Arial" w:eastAsia="Arial" w:hAnsi="Arial" w:cs="Arial"/>
          <w:sz w:val="24"/>
          <w:szCs w:val="24"/>
        </w:rPr>
        <w:t xml:space="preserve"> those Supplier Staff shall be granted only those permissions necessary for them to carry out their duties. When staff no longer need elevated privileges or leave the </w:t>
      </w:r>
      <w:proofErr w:type="spellStart"/>
      <w:r>
        <w:rPr>
          <w:rFonts w:ascii="Arial" w:eastAsia="Arial" w:hAnsi="Arial" w:cs="Arial"/>
          <w:sz w:val="24"/>
          <w:szCs w:val="24"/>
        </w:rPr>
        <w:t>organisation</w:t>
      </w:r>
      <w:proofErr w:type="spellEnd"/>
      <w:r>
        <w:rPr>
          <w:rFonts w:ascii="Arial" w:eastAsia="Arial" w:hAnsi="Arial" w:cs="Arial"/>
          <w:sz w:val="24"/>
          <w:szCs w:val="24"/>
        </w:rPr>
        <w:t>, their access rights shall be revoked within one (1) Working Day.</w:t>
      </w:r>
    </w:p>
    <w:p w14:paraId="06ACC3EC" w14:textId="77777777" w:rsidR="00683CE4" w:rsidRDefault="00683CE4">
      <w:pPr>
        <w:spacing w:line="240" w:lineRule="exact"/>
        <w:rPr>
          <w:sz w:val="24"/>
          <w:szCs w:val="24"/>
        </w:rPr>
      </w:pPr>
    </w:p>
    <w:p w14:paraId="06ACC3ED" w14:textId="77777777" w:rsidR="00683CE4" w:rsidRDefault="00F7710C">
      <w:pPr>
        <w:ind w:left="100"/>
        <w:rPr>
          <w:rFonts w:ascii="Arial" w:eastAsia="Arial" w:hAnsi="Arial" w:cs="Arial"/>
          <w:sz w:val="24"/>
          <w:szCs w:val="24"/>
        </w:rPr>
      </w:pPr>
      <w:r>
        <w:rPr>
          <w:rFonts w:ascii="Arial" w:eastAsia="Arial" w:hAnsi="Arial" w:cs="Arial"/>
          <w:b/>
          <w:sz w:val="24"/>
          <w:szCs w:val="24"/>
        </w:rPr>
        <w:t>7.  Restricting and monitoring access</w:t>
      </w:r>
    </w:p>
    <w:p w14:paraId="06ACC3EE" w14:textId="77777777" w:rsidR="00683CE4" w:rsidRDefault="00683CE4">
      <w:pPr>
        <w:spacing w:before="9" w:line="240" w:lineRule="exact"/>
        <w:rPr>
          <w:sz w:val="24"/>
          <w:szCs w:val="24"/>
        </w:rPr>
      </w:pPr>
    </w:p>
    <w:p w14:paraId="06ACC3EF" w14:textId="77777777" w:rsidR="00683CE4" w:rsidRDefault="00F7710C">
      <w:pPr>
        <w:spacing w:line="247" w:lineRule="auto"/>
        <w:ind w:left="745" w:right="129" w:hanging="360"/>
        <w:rPr>
          <w:rFonts w:ascii="Arial" w:eastAsia="Arial" w:hAnsi="Arial" w:cs="Arial"/>
          <w:sz w:val="24"/>
          <w:szCs w:val="24"/>
        </w:rPr>
      </w:pPr>
      <w:r>
        <w:rPr>
          <w:rFonts w:ascii="Arial" w:eastAsia="Arial" w:hAnsi="Arial" w:cs="Arial"/>
          <w:sz w:val="24"/>
          <w:szCs w:val="24"/>
        </w:rPr>
        <w:t>7.1The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w:t>
      </w:r>
    </w:p>
    <w:p w14:paraId="06ACC3F0" w14:textId="77777777" w:rsidR="00683CE4" w:rsidRDefault="00683CE4">
      <w:pPr>
        <w:spacing w:line="240" w:lineRule="exact"/>
        <w:rPr>
          <w:sz w:val="24"/>
          <w:szCs w:val="24"/>
        </w:rPr>
      </w:pPr>
    </w:p>
    <w:p w14:paraId="06ACC3F1" w14:textId="77777777" w:rsidR="00683CE4" w:rsidRDefault="00F7710C">
      <w:pPr>
        <w:ind w:left="100"/>
        <w:rPr>
          <w:rFonts w:ascii="Arial" w:eastAsia="Arial" w:hAnsi="Arial" w:cs="Arial"/>
          <w:sz w:val="24"/>
          <w:szCs w:val="24"/>
        </w:rPr>
      </w:pPr>
      <w:r>
        <w:rPr>
          <w:rFonts w:ascii="Arial" w:eastAsia="Arial" w:hAnsi="Arial" w:cs="Arial"/>
          <w:b/>
          <w:sz w:val="24"/>
          <w:szCs w:val="24"/>
        </w:rPr>
        <w:t>8.  Audit</w:t>
      </w:r>
    </w:p>
    <w:p w14:paraId="06ACC3F2" w14:textId="77777777" w:rsidR="00683CE4" w:rsidRDefault="00683CE4">
      <w:pPr>
        <w:spacing w:before="9" w:line="240" w:lineRule="exact"/>
        <w:rPr>
          <w:sz w:val="24"/>
          <w:szCs w:val="24"/>
        </w:rPr>
      </w:pPr>
    </w:p>
    <w:p w14:paraId="06ACC3F3" w14:textId="77777777" w:rsidR="00683CE4" w:rsidRDefault="00F7710C">
      <w:pPr>
        <w:spacing w:line="247" w:lineRule="auto"/>
        <w:ind w:left="745" w:right="227" w:hanging="360"/>
        <w:rPr>
          <w:rFonts w:ascii="Arial" w:eastAsia="Arial" w:hAnsi="Arial" w:cs="Arial"/>
          <w:sz w:val="24"/>
          <w:szCs w:val="24"/>
        </w:rPr>
      </w:pPr>
      <w:r>
        <w:rPr>
          <w:rFonts w:ascii="Arial" w:eastAsia="Arial" w:hAnsi="Arial" w:cs="Arial"/>
          <w:sz w:val="24"/>
          <w:szCs w:val="24"/>
        </w:rPr>
        <w:t>8.1The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06ACC3F4" w14:textId="77777777" w:rsidR="00683CE4" w:rsidRDefault="00683CE4">
      <w:pPr>
        <w:spacing w:line="120" w:lineRule="exact"/>
        <w:rPr>
          <w:sz w:val="12"/>
          <w:szCs w:val="12"/>
        </w:rPr>
      </w:pPr>
    </w:p>
    <w:p w14:paraId="06ACC3F5" w14:textId="77777777" w:rsidR="00683CE4" w:rsidRDefault="00F7710C">
      <w:pPr>
        <w:spacing w:line="247" w:lineRule="auto"/>
        <w:ind w:left="1750" w:right="196" w:hanging="720"/>
        <w:rPr>
          <w:rFonts w:ascii="Arial" w:eastAsia="Arial" w:hAnsi="Arial" w:cs="Arial"/>
          <w:sz w:val="24"/>
          <w:szCs w:val="24"/>
        </w:rPr>
      </w:pPr>
      <w:r>
        <w:rPr>
          <w:rFonts w:ascii="Arial" w:eastAsia="Arial" w:hAnsi="Arial" w:cs="Arial"/>
          <w:sz w:val="24"/>
          <w:szCs w:val="24"/>
        </w:rPr>
        <w:t>8.1.1   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w:t>
      </w:r>
    </w:p>
    <w:p w14:paraId="06ACC3F6" w14:textId="77777777" w:rsidR="00683CE4" w:rsidRDefault="00683CE4">
      <w:pPr>
        <w:spacing w:line="120" w:lineRule="exact"/>
        <w:rPr>
          <w:sz w:val="12"/>
          <w:szCs w:val="12"/>
        </w:rPr>
      </w:pPr>
    </w:p>
    <w:p w14:paraId="06ACC3F7" w14:textId="77777777" w:rsidR="00683CE4" w:rsidRDefault="00F7710C">
      <w:pPr>
        <w:spacing w:line="247" w:lineRule="auto"/>
        <w:ind w:left="1750" w:right="179" w:hanging="720"/>
        <w:rPr>
          <w:rFonts w:ascii="Arial" w:eastAsia="Arial" w:hAnsi="Arial" w:cs="Arial"/>
          <w:sz w:val="24"/>
          <w:szCs w:val="24"/>
        </w:rPr>
      </w:pPr>
      <w:r>
        <w:rPr>
          <w:rFonts w:ascii="Arial" w:eastAsia="Arial" w:hAnsi="Arial" w:cs="Arial"/>
          <w:sz w:val="24"/>
          <w:szCs w:val="24"/>
        </w:rPr>
        <w:t>8.1.2   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14:paraId="06ACC3F8" w14:textId="77777777" w:rsidR="00683CE4" w:rsidRDefault="00683CE4">
      <w:pPr>
        <w:spacing w:line="120" w:lineRule="exact"/>
        <w:rPr>
          <w:sz w:val="12"/>
          <w:szCs w:val="12"/>
        </w:rPr>
      </w:pPr>
    </w:p>
    <w:p w14:paraId="06ACC3F9" w14:textId="77777777" w:rsidR="00683CE4" w:rsidRDefault="00F7710C">
      <w:pPr>
        <w:spacing w:line="247" w:lineRule="auto"/>
        <w:ind w:left="745" w:right="622" w:hanging="360"/>
        <w:rPr>
          <w:rFonts w:ascii="Arial" w:eastAsia="Arial" w:hAnsi="Arial" w:cs="Arial"/>
          <w:sz w:val="24"/>
          <w:szCs w:val="24"/>
        </w:rPr>
        <w:sectPr w:rsidR="00683CE4">
          <w:pgSz w:w="11920" w:h="16840"/>
          <w:pgMar w:top="1400" w:right="1340" w:bottom="280" w:left="1340" w:header="739" w:footer="1194" w:gutter="0"/>
          <w:cols w:space="720"/>
        </w:sectPr>
      </w:pPr>
      <w:r>
        <w:rPr>
          <w:rFonts w:ascii="Arial" w:eastAsia="Arial" w:hAnsi="Arial" w:cs="Arial"/>
          <w:sz w:val="24"/>
          <w:szCs w:val="24"/>
        </w:rPr>
        <w:t>8.2The Supplier and the Buyer shall work together to establish any additional audit and monitoring requirements for the ICT Environment.</w:t>
      </w:r>
    </w:p>
    <w:p w14:paraId="06ACC3FA" w14:textId="77777777" w:rsidR="00683CE4" w:rsidRDefault="00683CE4">
      <w:pPr>
        <w:spacing w:before="6" w:line="220" w:lineRule="exact"/>
        <w:rPr>
          <w:sz w:val="22"/>
          <w:szCs w:val="22"/>
        </w:rPr>
      </w:pPr>
    </w:p>
    <w:p w14:paraId="06ACC3FB" w14:textId="77777777" w:rsidR="00683CE4" w:rsidRDefault="00F7710C">
      <w:pPr>
        <w:spacing w:before="29"/>
        <w:ind w:left="385"/>
        <w:rPr>
          <w:rFonts w:ascii="Arial" w:eastAsia="Arial" w:hAnsi="Arial" w:cs="Arial"/>
          <w:sz w:val="24"/>
          <w:szCs w:val="24"/>
        </w:rPr>
      </w:pPr>
      <w:r>
        <w:rPr>
          <w:rFonts w:ascii="Arial" w:eastAsia="Arial" w:hAnsi="Arial" w:cs="Arial"/>
          <w:sz w:val="24"/>
          <w:szCs w:val="24"/>
        </w:rPr>
        <w:t>8.3The Supplier shall retain audit records collected in compliance with this</w:t>
      </w:r>
    </w:p>
    <w:p w14:paraId="06ACC3FC" w14:textId="77777777" w:rsidR="00683CE4" w:rsidRDefault="00F7710C">
      <w:pPr>
        <w:spacing w:before="9"/>
        <w:ind w:left="745"/>
        <w:rPr>
          <w:rFonts w:ascii="Arial" w:eastAsia="Arial" w:hAnsi="Arial" w:cs="Arial"/>
          <w:sz w:val="24"/>
          <w:szCs w:val="24"/>
        </w:rPr>
        <w:sectPr w:rsidR="00683CE4">
          <w:pgSz w:w="11920" w:h="16840"/>
          <w:pgMar w:top="1400" w:right="1340" w:bottom="280" w:left="1340" w:header="739" w:footer="1194" w:gutter="0"/>
          <w:cols w:space="720"/>
        </w:sectPr>
      </w:pPr>
      <w:r>
        <w:rPr>
          <w:rFonts w:ascii="Arial" w:eastAsia="Arial" w:hAnsi="Arial" w:cs="Arial"/>
          <w:sz w:val="24"/>
          <w:szCs w:val="24"/>
        </w:rPr>
        <w:t>Paragraph 8 for a period of at least 6 Months.</w:t>
      </w:r>
    </w:p>
    <w:p w14:paraId="06ACC3FD" w14:textId="77777777" w:rsidR="00683CE4" w:rsidRDefault="00683CE4">
      <w:pPr>
        <w:spacing w:before="4" w:line="240" w:lineRule="exact"/>
        <w:rPr>
          <w:sz w:val="24"/>
          <w:szCs w:val="24"/>
        </w:rPr>
      </w:pPr>
    </w:p>
    <w:p w14:paraId="06ACC3FE" w14:textId="77777777" w:rsidR="00683CE4" w:rsidRDefault="00F7710C">
      <w:pPr>
        <w:spacing w:before="14"/>
        <w:ind w:left="100"/>
        <w:rPr>
          <w:rFonts w:ascii="Arial" w:eastAsia="Arial" w:hAnsi="Arial" w:cs="Arial"/>
          <w:sz w:val="36"/>
          <w:szCs w:val="36"/>
        </w:rPr>
      </w:pPr>
      <w:r>
        <w:rPr>
          <w:rFonts w:ascii="Arial" w:eastAsia="Arial" w:hAnsi="Arial" w:cs="Arial"/>
          <w:b/>
          <w:sz w:val="36"/>
          <w:szCs w:val="36"/>
        </w:rPr>
        <w:t>Part B – Annex 2 - Security Management Plan</w:t>
      </w:r>
    </w:p>
    <w:p w14:paraId="06ACC3FF" w14:textId="77777777" w:rsidR="00683CE4" w:rsidRDefault="00683CE4">
      <w:pPr>
        <w:spacing w:before="3" w:line="140" w:lineRule="exact"/>
        <w:rPr>
          <w:sz w:val="14"/>
          <w:szCs w:val="14"/>
        </w:rPr>
      </w:pPr>
    </w:p>
    <w:p w14:paraId="06ACC400" w14:textId="77777777" w:rsidR="00683CE4" w:rsidRDefault="00683CE4">
      <w:pPr>
        <w:spacing w:line="200" w:lineRule="exact"/>
      </w:pPr>
    </w:p>
    <w:p w14:paraId="06ACC401" w14:textId="77777777" w:rsidR="00683CE4" w:rsidRPr="00294580" w:rsidRDefault="00683CE4">
      <w:pPr>
        <w:spacing w:line="200" w:lineRule="exact"/>
      </w:pPr>
    </w:p>
    <w:p w14:paraId="06ACC402" w14:textId="4CA70B28" w:rsidR="00683CE4" w:rsidRPr="004269F4" w:rsidRDefault="00294580" w:rsidP="00294580">
      <w:pPr>
        <w:rPr>
          <w:rFonts w:ascii="Arial" w:eastAsia="Arial" w:hAnsi="Arial" w:cs="Arial"/>
          <w:b/>
          <w:sz w:val="24"/>
          <w:szCs w:val="24"/>
        </w:rPr>
      </w:pPr>
      <w:r w:rsidRPr="00294580">
        <w:rPr>
          <w:rFonts w:ascii="Arial" w:eastAsia="Arial" w:hAnsi="Arial" w:cs="Arial"/>
          <w:sz w:val="24"/>
          <w:szCs w:val="24"/>
        </w:rPr>
        <w:t>To be provided by the Supplier in accordance with section 4. Security Management Plan</w:t>
      </w:r>
    </w:p>
    <w:sectPr w:rsidR="00683CE4" w:rsidRPr="004269F4">
      <w:pgSz w:w="11920" w:h="16840"/>
      <w:pgMar w:top="1400" w:right="1340" w:bottom="280" w:left="1340" w:header="739" w:footer="11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CC40E" w14:textId="77777777" w:rsidR="008724DE" w:rsidRDefault="00F7710C">
      <w:r>
        <w:separator/>
      </w:r>
    </w:p>
  </w:endnote>
  <w:endnote w:type="continuationSeparator" w:id="0">
    <w:p w14:paraId="06ACC410" w14:textId="77777777" w:rsidR="008724DE" w:rsidRDefault="00F77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CC407" w14:textId="77777777" w:rsidR="00683CE4" w:rsidRDefault="00BF36BD">
    <w:pPr>
      <w:spacing w:line="200" w:lineRule="exact"/>
    </w:pPr>
    <w:r>
      <w:pict w14:anchorId="06ACC40B">
        <v:shapetype id="_x0000_t202" coordsize="21600,21600" o:spt="202" path="m,l,21600r21600,l21600,xe">
          <v:stroke joinstyle="miter"/>
          <v:path gradientshapeok="t" o:connecttype="rect"/>
        </v:shapetype>
        <v:shape id="_x0000_s1030" type="#_x0000_t202" style="position:absolute;margin-left:71pt;margin-top:771.3pt;width:113.65pt;height:36pt;z-index:-251660800;mso-position-horizontal-relative:page;mso-position-vertical-relative:page" filled="f" stroked="f">
          <v:textbox style="mso-next-textbox:#_x0000_s1030" inset="0,0,0,0">
            <w:txbxContent>
              <w:p w14:paraId="06ACC414" w14:textId="77777777" w:rsidR="00683CE4" w:rsidRDefault="00F7710C">
                <w:pPr>
                  <w:spacing w:line="220" w:lineRule="exact"/>
                  <w:ind w:left="20" w:right="-30"/>
                  <w:rPr>
                    <w:rFonts w:ascii="Arial" w:eastAsia="Arial" w:hAnsi="Arial" w:cs="Arial"/>
                  </w:rPr>
                </w:pPr>
                <w:r>
                  <w:rPr>
                    <w:rFonts w:ascii="Arial" w:eastAsia="Arial" w:hAnsi="Arial" w:cs="Arial"/>
                  </w:rPr>
                  <w:t>Framework Ref: RM6263</w:t>
                </w:r>
              </w:p>
              <w:p w14:paraId="06ACC415" w14:textId="77777777" w:rsidR="00683CE4" w:rsidRDefault="00F7710C">
                <w:pPr>
                  <w:spacing w:before="10" w:line="250" w:lineRule="auto"/>
                  <w:ind w:left="20" w:right="463"/>
                  <w:rPr>
                    <w:rFonts w:ascii="Arial" w:eastAsia="Arial" w:hAnsi="Arial" w:cs="Arial"/>
                  </w:rPr>
                </w:pPr>
                <w:r>
                  <w:rPr>
                    <w:rFonts w:ascii="Arial" w:eastAsia="Arial" w:hAnsi="Arial" w:cs="Arial"/>
                  </w:rPr>
                  <w:t>Project Version: Model Version: v3.4</w:t>
                </w:r>
              </w:p>
            </w:txbxContent>
          </v:textbox>
          <w10:wrap anchorx="page" anchory="page"/>
        </v:shape>
      </w:pict>
    </w:r>
    <w:r>
      <w:pict w14:anchorId="06ACC40C">
        <v:shape id="_x0000_s1029" type="#_x0000_t202" style="position:absolute;margin-left:515.7pt;margin-top:795.3pt;width:9.55pt;height:12pt;z-index:-251659776;mso-position-horizontal-relative:page;mso-position-vertical-relative:page" filled="f" stroked="f">
          <v:textbox style="mso-next-textbox:#_x0000_s1029" inset="0,0,0,0">
            <w:txbxContent>
              <w:p w14:paraId="06ACC416" w14:textId="77777777" w:rsidR="00683CE4" w:rsidRDefault="00F7710C">
                <w:pPr>
                  <w:spacing w:line="220" w:lineRule="exact"/>
                  <w:ind w:left="40"/>
                  <w:rPr>
                    <w:rFonts w:ascii="Arial" w:eastAsia="Arial" w:hAnsi="Arial" w:cs="Arial"/>
                  </w:rPr>
                </w:pPr>
                <w:r>
                  <w:fldChar w:fldCharType="begin"/>
                </w:r>
                <w:r>
                  <w:rPr>
                    <w:rFonts w:ascii="Arial" w:eastAsia="Arial" w:hAnsi="Arial" w:cs="Arial"/>
                  </w:rPr>
                  <w:instrText xml:space="preserve"> PAGE </w:instrText>
                </w:r>
                <w:r>
                  <w:fldChar w:fldCharType="separate"/>
                </w:r>
                <w:r>
                  <w:t>1</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CC408" w14:textId="77777777" w:rsidR="00683CE4" w:rsidRDefault="00BF36BD">
    <w:pPr>
      <w:spacing w:line="200" w:lineRule="exact"/>
    </w:pPr>
    <w:r>
      <w:pict w14:anchorId="06ACC40D">
        <v:shapetype id="_x0000_t202" coordsize="21600,21600" o:spt="202" path="m,l,21600r21600,l21600,xe">
          <v:stroke joinstyle="miter"/>
          <v:path gradientshapeok="t" o:connecttype="rect"/>
        </v:shapetype>
        <v:shape id="_x0000_s1028" type="#_x0000_t202" style="position:absolute;margin-left:71pt;margin-top:771.3pt;width:113.65pt;height:36pt;z-index:-251658752;mso-position-horizontal-relative:page;mso-position-vertical-relative:page" filled="f" stroked="f">
          <v:textbox inset="0,0,0,0">
            <w:txbxContent>
              <w:p w14:paraId="06ACC417" w14:textId="77777777" w:rsidR="00683CE4" w:rsidRDefault="00F7710C">
                <w:pPr>
                  <w:spacing w:line="220" w:lineRule="exact"/>
                  <w:ind w:left="20" w:right="-30"/>
                  <w:rPr>
                    <w:rFonts w:ascii="Arial" w:eastAsia="Arial" w:hAnsi="Arial" w:cs="Arial"/>
                  </w:rPr>
                </w:pPr>
                <w:r>
                  <w:rPr>
                    <w:rFonts w:ascii="Arial" w:eastAsia="Arial" w:hAnsi="Arial" w:cs="Arial"/>
                  </w:rPr>
                  <w:t>Framework Ref: RM6263</w:t>
                </w:r>
              </w:p>
              <w:p w14:paraId="06ACC418" w14:textId="77777777" w:rsidR="00683CE4" w:rsidRDefault="00F7710C">
                <w:pPr>
                  <w:spacing w:before="10" w:line="250" w:lineRule="auto"/>
                  <w:ind w:left="20" w:right="463"/>
                  <w:rPr>
                    <w:rFonts w:ascii="Arial" w:eastAsia="Arial" w:hAnsi="Arial" w:cs="Arial"/>
                  </w:rPr>
                </w:pPr>
                <w:r>
                  <w:rPr>
                    <w:rFonts w:ascii="Arial" w:eastAsia="Arial" w:hAnsi="Arial" w:cs="Arial"/>
                  </w:rPr>
                  <w:t>Project Version: Model Version: v3.4</w:t>
                </w:r>
              </w:p>
            </w:txbxContent>
          </v:textbox>
          <w10:wrap anchorx="page" anchory="page"/>
        </v:shape>
      </w:pict>
    </w:r>
    <w:r>
      <w:pict w14:anchorId="06ACC40E">
        <v:shape id="_x0000_s1027" type="#_x0000_t202" style="position:absolute;margin-left:510.15pt;margin-top:795.3pt;width:15.1pt;height:12pt;z-index:-251657728;mso-position-horizontal-relative:page;mso-position-vertical-relative:page" filled="f" stroked="f">
          <v:textbox inset="0,0,0,0">
            <w:txbxContent>
              <w:p w14:paraId="06ACC419" w14:textId="77777777" w:rsidR="00683CE4" w:rsidRDefault="00F7710C">
                <w:pPr>
                  <w:spacing w:line="220" w:lineRule="exact"/>
                  <w:ind w:left="40"/>
                  <w:rPr>
                    <w:rFonts w:ascii="Arial" w:eastAsia="Arial" w:hAnsi="Arial" w:cs="Arial"/>
                  </w:rPr>
                </w:pPr>
                <w:r>
                  <w:fldChar w:fldCharType="begin"/>
                </w:r>
                <w:r>
                  <w:rPr>
                    <w:rFonts w:ascii="Arial" w:eastAsia="Arial" w:hAnsi="Arial" w:cs="Arial"/>
                  </w:rPr>
                  <w:instrText xml:space="preserve"> PAGE </w:instrText>
                </w:r>
                <w:r>
                  <w:fldChar w:fldCharType="separate"/>
                </w:r>
                <w:r>
                  <w:t>10</w:t>
                </w:r>
                <w:r>
                  <w:fldChar w:fldCharType="end"/>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CC409" w14:textId="77777777" w:rsidR="00683CE4" w:rsidRDefault="00BF36BD">
    <w:pPr>
      <w:spacing w:line="200" w:lineRule="exact"/>
    </w:pPr>
    <w:r>
      <w:pict w14:anchorId="06ACC40F">
        <v:shapetype id="_x0000_t202" coordsize="21600,21600" o:spt="202" path="m,l,21600r21600,l21600,xe">
          <v:stroke joinstyle="miter"/>
          <v:path gradientshapeok="t" o:connecttype="rect"/>
        </v:shapetype>
        <v:shape id="_x0000_s1026" type="#_x0000_t202" style="position:absolute;margin-left:71pt;margin-top:771.3pt;width:129.4pt;height:36pt;z-index:-251656704;mso-position-horizontal-relative:page;mso-position-vertical-relative:page" filled="f" stroked="f">
          <v:textbox inset="0,0,0,0">
            <w:txbxContent>
              <w:p w14:paraId="06ACC41A" w14:textId="77777777" w:rsidR="00683CE4" w:rsidRDefault="00F7710C">
                <w:pPr>
                  <w:spacing w:line="220" w:lineRule="exact"/>
                  <w:ind w:left="20" w:right="-30"/>
                  <w:rPr>
                    <w:rFonts w:ascii="Arial" w:eastAsia="Arial" w:hAnsi="Arial" w:cs="Arial"/>
                  </w:rPr>
                </w:pPr>
                <w:r>
                  <w:rPr>
                    <w:rFonts w:ascii="Arial" w:eastAsia="Arial" w:hAnsi="Arial" w:cs="Arial"/>
                  </w:rPr>
                  <w:t>Framework Ref: RM6263</w:t>
                </w:r>
              </w:p>
              <w:p w14:paraId="06ACC41B" w14:textId="77777777" w:rsidR="00683CE4" w:rsidRDefault="00F7710C">
                <w:pPr>
                  <w:spacing w:before="10" w:line="250" w:lineRule="auto"/>
                  <w:ind w:left="20" w:right="463"/>
                  <w:rPr>
                    <w:rFonts w:ascii="Arial" w:eastAsia="Arial" w:hAnsi="Arial" w:cs="Arial"/>
                  </w:rPr>
                </w:pPr>
                <w:r>
                  <w:rPr>
                    <w:rFonts w:ascii="Arial" w:eastAsia="Arial" w:hAnsi="Arial" w:cs="Arial"/>
                  </w:rPr>
                  <w:t>Project Version: Model Version: v3.4</w:t>
                </w:r>
              </w:p>
            </w:txbxContent>
          </v:textbox>
          <w10:wrap anchorx="page" anchory="page"/>
        </v:shape>
      </w:pict>
    </w:r>
    <w:r>
      <w:pict w14:anchorId="06ACC410">
        <v:shape id="_x0000_s1025" type="#_x0000_t202" style="position:absolute;margin-left:510.15pt;margin-top:795.3pt;width:15.1pt;height:12pt;z-index:-251655680;mso-position-horizontal-relative:page;mso-position-vertical-relative:page" filled="f" stroked="f">
          <v:textbox inset="0,0,0,0">
            <w:txbxContent>
              <w:p w14:paraId="06ACC41C" w14:textId="77777777" w:rsidR="00683CE4" w:rsidRDefault="00F7710C">
                <w:pPr>
                  <w:spacing w:line="220" w:lineRule="exact"/>
                  <w:ind w:left="40"/>
                  <w:rPr>
                    <w:rFonts w:ascii="Arial" w:eastAsia="Arial" w:hAnsi="Arial" w:cs="Arial"/>
                  </w:rPr>
                </w:pPr>
                <w:r>
                  <w:fldChar w:fldCharType="begin"/>
                </w:r>
                <w:r>
                  <w:rPr>
                    <w:rFonts w:ascii="Arial" w:eastAsia="Arial" w:hAnsi="Arial" w:cs="Arial"/>
                  </w:rPr>
                  <w:instrText xml:space="preserve"> PAGE </w:instrText>
                </w:r>
                <w:r>
                  <w:fldChar w:fldCharType="separate"/>
                </w:r>
                <w:r>
                  <w:t>20</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ACC40A" w14:textId="77777777" w:rsidR="008724DE" w:rsidRDefault="00F7710C">
      <w:r>
        <w:separator/>
      </w:r>
    </w:p>
  </w:footnote>
  <w:footnote w:type="continuationSeparator" w:id="0">
    <w:p w14:paraId="06ACC40C" w14:textId="77777777" w:rsidR="008724DE" w:rsidRDefault="00F77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CC406" w14:textId="77777777" w:rsidR="00683CE4" w:rsidRDefault="00BF36BD">
    <w:pPr>
      <w:spacing w:line="200" w:lineRule="exact"/>
    </w:pPr>
    <w:r>
      <w:pict w14:anchorId="06ACC40A">
        <v:shapetype id="_x0000_t202" coordsize="21600,21600" o:spt="202" path="m,l,21600r21600,l21600,xe">
          <v:stroke joinstyle="miter"/>
          <v:path gradientshapeok="t" o:connecttype="rect"/>
        </v:shapetype>
        <v:shape id="_x0000_s1031" type="#_x0000_t202" style="position:absolute;margin-left:71pt;margin-top:35.95pt;width:142.55pt;height:36pt;z-index:-251661824;mso-position-horizontal-relative:page;mso-position-vertical-relative:page" filled="f" stroked="f">
          <v:textbox style="mso-next-textbox:#_x0000_s1031" inset="0,0,0,0">
            <w:txbxContent>
              <w:p w14:paraId="06ACC411" w14:textId="77777777" w:rsidR="00683CE4" w:rsidRDefault="00F7710C">
                <w:pPr>
                  <w:spacing w:line="220" w:lineRule="exact"/>
                  <w:ind w:left="20" w:right="-30"/>
                  <w:rPr>
                    <w:rFonts w:ascii="Arial" w:eastAsia="Arial" w:hAnsi="Arial" w:cs="Arial"/>
                  </w:rPr>
                </w:pPr>
                <w:r>
                  <w:rPr>
                    <w:rFonts w:ascii="Arial" w:eastAsia="Arial" w:hAnsi="Arial" w:cs="Arial"/>
                    <w:b/>
                  </w:rPr>
                  <w:t>Call-Off Schedule 9 (Security)</w:t>
                </w:r>
              </w:p>
              <w:p w14:paraId="06ACC412" w14:textId="5E3F9019" w:rsidR="00683CE4" w:rsidRDefault="00F7710C">
                <w:pPr>
                  <w:spacing w:before="10"/>
                  <w:ind w:left="20"/>
                  <w:rPr>
                    <w:rFonts w:ascii="Arial" w:eastAsia="Arial" w:hAnsi="Arial" w:cs="Arial"/>
                  </w:rPr>
                </w:pPr>
                <w:r>
                  <w:rPr>
                    <w:rFonts w:ascii="Arial" w:eastAsia="Arial" w:hAnsi="Arial" w:cs="Arial"/>
                  </w:rPr>
                  <w:t>Call-Off Ref: CCTS22A74</w:t>
                </w:r>
              </w:p>
              <w:p w14:paraId="06ACC413" w14:textId="77777777" w:rsidR="00683CE4" w:rsidRDefault="00F7710C">
                <w:pPr>
                  <w:spacing w:before="10"/>
                  <w:ind w:left="20"/>
                  <w:rPr>
                    <w:rFonts w:ascii="Arial" w:eastAsia="Arial" w:hAnsi="Arial" w:cs="Arial"/>
                  </w:rPr>
                </w:pPr>
                <w:r>
                  <w:rPr>
                    <w:rFonts w:ascii="Arial" w:eastAsia="Arial" w:hAnsi="Arial" w:cs="Arial"/>
                  </w:rPr>
                  <w:t>Crown Copyright 2021</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963336"/>
    <w:multiLevelType w:val="multilevel"/>
    <w:tmpl w:val="D2E8BFD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hdrShapeDefaults>
    <o:shapedefaults v:ext="edit" spidmax="2065"/>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CE4"/>
    <w:rsid w:val="00294580"/>
    <w:rsid w:val="004269F4"/>
    <w:rsid w:val="005F20AB"/>
    <w:rsid w:val="00613354"/>
    <w:rsid w:val="00683CE4"/>
    <w:rsid w:val="008724DE"/>
    <w:rsid w:val="00BF36BD"/>
    <w:rsid w:val="00C64506"/>
    <w:rsid w:val="00DC476B"/>
    <w:rsid w:val="00F7710C"/>
    <w:rsid w:val="00FC6E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65"/>
    <o:shapelayout v:ext="edit">
      <o:idmap v:ext="edit" data="2"/>
    </o:shapelayout>
  </w:shapeDefaults>
  <w:decimalSymbol w:val="."/>
  <w:listSeparator w:val=","/>
  <w14:docId w14:val="06ACC1E3"/>
  <w15:docId w15:val="{BE28868C-D51A-47BF-8762-CF433EB8E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character" w:styleId="Hyperlink">
    <w:name w:val="Hyperlink"/>
    <w:basedOn w:val="DefaultParagraphFont"/>
    <w:uiPriority w:val="99"/>
    <w:unhideWhenUsed/>
    <w:rsid w:val="00F7710C"/>
    <w:rPr>
      <w:color w:val="0000FF"/>
      <w:u w:val="single"/>
    </w:rPr>
  </w:style>
  <w:style w:type="paragraph" w:styleId="Header">
    <w:name w:val="header"/>
    <w:basedOn w:val="Normal"/>
    <w:link w:val="HeaderChar"/>
    <w:uiPriority w:val="99"/>
    <w:unhideWhenUsed/>
    <w:rsid w:val="00F7710C"/>
    <w:pPr>
      <w:tabs>
        <w:tab w:val="center" w:pos="4513"/>
        <w:tab w:val="right" w:pos="9026"/>
      </w:tabs>
    </w:pPr>
  </w:style>
  <w:style w:type="character" w:customStyle="1" w:styleId="HeaderChar">
    <w:name w:val="Header Char"/>
    <w:basedOn w:val="DefaultParagraphFont"/>
    <w:link w:val="Header"/>
    <w:uiPriority w:val="99"/>
    <w:rsid w:val="00F7710C"/>
  </w:style>
  <w:style w:type="paragraph" w:styleId="Footer">
    <w:name w:val="footer"/>
    <w:basedOn w:val="Normal"/>
    <w:link w:val="FooterChar"/>
    <w:uiPriority w:val="99"/>
    <w:unhideWhenUsed/>
    <w:rsid w:val="00F7710C"/>
    <w:pPr>
      <w:tabs>
        <w:tab w:val="center" w:pos="4513"/>
        <w:tab w:val="right" w:pos="9026"/>
      </w:tabs>
    </w:pPr>
  </w:style>
  <w:style w:type="character" w:customStyle="1" w:styleId="FooterChar">
    <w:name w:val="Footer Char"/>
    <w:basedOn w:val="DefaultParagraphFont"/>
    <w:link w:val="Footer"/>
    <w:uiPriority w:val="99"/>
    <w:rsid w:val="00F7710C"/>
  </w:style>
  <w:style w:type="character" w:styleId="UnresolvedMention">
    <w:name w:val="Unresolved Mention"/>
    <w:basedOn w:val="DefaultParagraphFont"/>
    <w:uiPriority w:val="99"/>
    <w:semiHidden/>
    <w:unhideWhenUsed/>
    <w:rsid w:val="00C64506"/>
    <w:rPr>
      <w:color w:val="605E5C"/>
      <w:shd w:val="clear" w:color="auto" w:fill="E1DFDD"/>
    </w:rPr>
  </w:style>
  <w:style w:type="paragraph" w:styleId="BalloonText">
    <w:name w:val="Balloon Text"/>
    <w:basedOn w:val="Normal"/>
    <w:link w:val="BalloonTextChar"/>
    <w:uiPriority w:val="99"/>
    <w:semiHidden/>
    <w:unhideWhenUsed/>
    <w:rsid w:val="002945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45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www.ncsc.gov.uk/articles/hmg-ia-maturity-model-iamm"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s://www.ncsc.gov.uk/section/products-services/ncsc-certificatio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pni.gov.uk" TargetMode="External"/><Relationship Id="rId5" Type="http://schemas.openxmlformats.org/officeDocument/2006/relationships/footnotes" Target="footnotes.xml"/><Relationship Id="rId15" Type="http://schemas.openxmlformats.org/officeDocument/2006/relationships/hyperlink" Target="https://www.ncsc.gov.uk/guidance/end-user-device-security" TargetMode="External"/><Relationship Id="rId10" Type="http://schemas.openxmlformats.org/officeDocument/2006/relationships/hyperlink" Target="https://www.gov.uk/government/publications/security-policy-framework/hmg-security-policy-framework"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gov.uk/government/publications/security-policy-framework/hmg-security-policy-framework" TargetMode="External"/><Relationship Id="rId14" Type="http://schemas.openxmlformats.org/officeDocument/2006/relationships/hyperlink" Target="http://nvd.nist.gov/cvss.cf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18</Pages>
  <Words>5413</Words>
  <Characters>30855</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Victoria James</cp:lastModifiedBy>
  <cp:revision>9</cp:revision>
  <dcterms:created xsi:type="dcterms:W3CDTF">2022-08-10T09:14:00Z</dcterms:created>
  <dcterms:modified xsi:type="dcterms:W3CDTF">2022-09-28T09:07:00Z</dcterms:modified>
</cp:coreProperties>
</file>